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DBC82" w14:textId="77777777" w:rsidR="00B05330" w:rsidRDefault="00B05330" w:rsidP="009B2483">
      <w:pPr>
        <w:pStyle w:val="Normalny1"/>
        <w:ind w:left="6379"/>
      </w:pPr>
      <w:r w:rsidRPr="00BA74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1</w:t>
      </w:r>
    </w:p>
    <w:p w14:paraId="5F75B4B2" w14:textId="77777777" w:rsidR="00B05330" w:rsidRDefault="00B05330">
      <w:pPr>
        <w:pStyle w:val="Normalny1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1A1F8F7" w14:textId="77777777" w:rsidR="00B05330" w:rsidRDefault="00B05330">
      <w:pPr>
        <w:pStyle w:val="Normalny1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Zamawiający:</w:t>
      </w:r>
    </w:p>
    <w:p w14:paraId="7DD8EF92" w14:textId="77777777" w:rsidR="00B05330" w:rsidRDefault="00B05330">
      <w:pPr>
        <w:ind w:left="5783"/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  <w:t xml:space="preserve">  Gmina Rudna</w:t>
      </w:r>
    </w:p>
    <w:p w14:paraId="066BBE10" w14:textId="77777777" w:rsidR="00B05330" w:rsidRDefault="00B05330">
      <w:pPr>
        <w:ind w:left="5783"/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  <w:t xml:space="preserve">  Plac Zwycięstwa 15</w:t>
      </w:r>
    </w:p>
    <w:p w14:paraId="6E670F67" w14:textId="77777777" w:rsidR="00B05330" w:rsidRDefault="00B05330">
      <w:pPr>
        <w:pStyle w:val="Normalny1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                                                                                        59-305 </w:t>
      </w:r>
      <w:r>
        <w:rPr>
          <w:rFonts w:ascii="Times New Roman" w:eastAsia="Courier New" w:hAnsi="Times New Roman" w:cs="Times New Roman"/>
          <w:b/>
          <w:bCs/>
          <w:color w:val="000000"/>
          <w:kern w:val="2"/>
          <w:sz w:val="24"/>
          <w:szCs w:val="24"/>
          <w:lang w:eastAsia="pl-PL"/>
        </w:rPr>
        <w:t>Rudna</w:t>
      </w:r>
    </w:p>
    <w:p w14:paraId="02C6C6FA" w14:textId="77777777" w:rsidR="00B05330" w:rsidRDefault="00B05330">
      <w:pPr>
        <w:pStyle w:val="Normalny1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ECC0F4F" w14:textId="77777777" w:rsidR="00B05330" w:rsidRDefault="00B05330">
      <w:pPr>
        <w:pStyle w:val="Normalny1"/>
        <w:jc w:val="center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/>
        </w:rPr>
        <w:t>FORMULARZ OFERTOWY</w:t>
      </w:r>
    </w:p>
    <w:p w14:paraId="1573FCCE" w14:textId="77777777" w:rsidR="00B05330" w:rsidRDefault="00B05330">
      <w:pPr>
        <w:rPr>
          <w:b/>
        </w:rPr>
      </w:pPr>
    </w:p>
    <w:p w14:paraId="1DB630AC" w14:textId="77777777" w:rsidR="00B05330" w:rsidRDefault="00B05330">
      <w:r>
        <w:rPr>
          <w:b/>
        </w:rPr>
        <w:t>WYKONAWCA :</w:t>
      </w:r>
    </w:p>
    <w:tbl>
      <w:tblPr>
        <w:tblW w:w="0" w:type="auto"/>
        <w:tblInd w:w="1" w:type="dxa"/>
        <w:tblLayout w:type="fixed"/>
        <w:tblCellMar>
          <w:left w:w="75" w:type="dxa"/>
          <w:right w:w="70" w:type="dxa"/>
        </w:tblCellMar>
        <w:tblLook w:val="0000" w:firstRow="0" w:lastRow="0" w:firstColumn="0" w:lastColumn="0" w:noHBand="0" w:noVBand="0"/>
      </w:tblPr>
      <w:tblGrid>
        <w:gridCol w:w="358"/>
        <w:gridCol w:w="3038"/>
        <w:gridCol w:w="1164"/>
        <w:gridCol w:w="1788"/>
        <w:gridCol w:w="3092"/>
      </w:tblGrid>
      <w:tr w:rsidR="00B05330" w14:paraId="5C418461" w14:textId="77777777">
        <w:trPr>
          <w:cantSplit/>
          <w:trHeight w:val="481"/>
        </w:trPr>
        <w:tc>
          <w:tcPr>
            <w:tcW w:w="3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</w:tcPr>
          <w:p w14:paraId="7175F50C" w14:textId="77777777" w:rsidR="00B05330" w:rsidRDefault="00B05330">
            <w:pPr>
              <w:widowControl w:val="0"/>
              <w:snapToGrid w:val="0"/>
              <w:rPr>
                <w:bCs/>
              </w:rPr>
            </w:pPr>
          </w:p>
          <w:p w14:paraId="5546C0E6" w14:textId="77777777" w:rsidR="00B05330" w:rsidRDefault="00B05330">
            <w:pPr>
              <w:widowControl w:val="0"/>
            </w:pPr>
            <w:r>
              <w:t>1.</w:t>
            </w:r>
          </w:p>
        </w:tc>
        <w:tc>
          <w:tcPr>
            <w:tcW w:w="908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</w:tcPr>
          <w:p w14:paraId="166314FE" w14:textId="77777777" w:rsidR="00B05330" w:rsidRDefault="00B05330">
            <w:pPr>
              <w:widowControl w:val="0"/>
            </w:pPr>
            <w:r>
              <w:rPr>
                <w:bCs/>
              </w:rPr>
              <w:t>Nazwa:</w:t>
            </w:r>
          </w:p>
          <w:p w14:paraId="72291B27" w14:textId="77777777" w:rsidR="00B05330" w:rsidRDefault="00B05330">
            <w:pPr>
              <w:widowControl w:val="0"/>
              <w:rPr>
                <w:bCs/>
              </w:rPr>
            </w:pPr>
          </w:p>
          <w:p w14:paraId="2E03A0EE" w14:textId="77777777" w:rsidR="00B05330" w:rsidRDefault="00B05330">
            <w:pPr>
              <w:widowControl w:val="0"/>
              <w:rPr>
                <w:bCs/>
              </w:rPr>
            </w:pPr>
          </w:p>
        </w:tc>
      </w:tr>
      <w:tr w:rsidR="00B05330" w14:paraId="764B22B9" w14:textId="77777777">
        <w:trPr>
          <w:cantSplit/>
          <w:trHeight w:val="481"/>
        </w:trPr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</w:tcPr>
          <w:p w14:paraId="588066BC" w14:textId="77777777" w:rsidR="00B05330" w:rsidRDefault="00B05330">
            <w:pPr>
              <w:widowControl w:val="0"/>
              <w:snapToGrid w:val="0"/>
              <w:rPr>
                <w:bCs/>
              </w:rPr>
            </w:pPr>
          </w:p>
        </w:tc>
        <w:tc>
          <w:tcPr>
            <w:tcW w:w="908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</w:tcPr>
          <w:p w14:paraId="50F230E8" w14:textId="77777777" w:rsidR="00B05330" w:rsidRDefault="00B05330">
            <w:pPr>
              <w:widowControl w:val="0"/>
            </w:pPr>
            <w:r>
              <w:rPr>
                <w:bCs/>
              </w:rPr>
              <w:t>NIP:                                                                REGON:</w:t>
            </w:r>
          </w:p>
        </w:tc>
      </w:tr>
      <w:tr w:rsidR="00B05330" w14:paraId="2EB7135F" w14:textId="77777777">
        <w:trPr>
          <w:cantSplit/>
          <w:trHeight w:val="232"/>
        </w:trPr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</w:tcPr>
          <w:p w14:paraId="3B80095F" w14:textId="77777777" w:rsidR="00B05330" w:rsidRDefault="00B05330">
            <w:pPr>
              <w:widowControl w:val="0"/>
              <w:snapToGrid w:val="0"/>
            </w:pPr>
          </w:p>
        </w:tc>
        <w:tc>
          <w:tcPr>
            <w:tcW w:w="908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</w:tcPr>
          <w:p w14:paraId="39F44639" w14:textId="77777777" w:rsidR="00B05330" w:rsidRDefault="00B05330">
            <w:pPr>
              <w:widowControl w:val="0"/>
            </w:pPr>
            <w:r>
              <w:rPr>
                <w:bCs/>
              </w:rPr>
              <w:t>Województwo:</w:t>
            </w:r>
          </w:p>
          <w:p w14:paraId="6B36C1D6" w14:textId="77777777" w:rsidR="00B05330" w:rsidRDefault="00B05330">
            <w:pPr>
              <w:widowControl w:val="0"/>
              <w:rPr>
                <w:bCs/>
              </w:rPr>
            </w:pPr>
          </w:p>
        </w:tc>
      </w:tr>
      <w:tr w:rsidR="00B05330" w14:paraId="094C31FE" w14:textId="77777777">
        <w:trPr>
          <w:cantSplit/>
          <w:trHeight w:val="232"/>
        </w:trPr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</w:tcPr>
          <w:p w14:paraId="406EFB41" w14:textId="77777777" w:rsidR="00B05330" w:rsidRDefault="00B05330">
            <w:pPr>
              <w:widowControl w:val="0"/>
              <w:snapToGrid w:val="0"/>
              <w:rPr>
                <w:bCs/>
              </w:rPr>
            </w:pPr>
          </w:p>
        </w:tc>
        <w:tc>
          <w:tcPr>
            <w:tcW w:w="42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</w:tcPr>
          <w:p w14:paraId="7CA9BAFC" w14:textId="77777777" w:rsidR="00B05330" w:rsidRDefault="00B05330">
            <w:pPr>
              <w:widowControl w:val="0"/>
            </w:pPr>
            <w:r>
              <w:rPr>
                <w:bCs/>
              </w:rPr>
              <w:t>Miejscowość:</w:t>
            </w:r>
          </w:p>
          <w:p w14:paraId="1677559A" w14:textId="77777777" w:rsidR="00B05330" w:rsidRDefault="00B05330">
            <w:pPr>
              <w:widowControl w:val="0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</w:tcPr>
          <w:p w14:paraId="7B1BB8C1" w14:textId="77777777" w:rsidR="00B05330" w:rsidRDefault="00B05330">
            <w:pPr>
              <w:widowControl w:val="0"/>
            </w:pPr>
            <w:r>
              <w:rPr>
                <w:bCs/>
              </w:rPr>
              <w:t>Kod pocztowy:</w:t>
            </w:r>
          </w:p>
          <w:p w14:paraId="718BACB6" w14:textId="77777777" w:rsidR="00B05330" w:rsidRDefault="00B05330">
            <w:pPr>
              <w:widowControl w:val="0"/>
              <w:rPr>
                <w:bCs/>
              </w:rPr>
            </w:pP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</w:tcPr>
          <w:p w14:paraId="166DB1D7" w14:textId="77777777" w:rsidR="00B05330" w:rsidRDefault="00B05330">
            <w:pPr>
              <w:widowControl w:val="0"/>
            </w:pPr>
            <w:r>
              <w:rPr>
                <w:bCs/>
              </w:rPr>
              <w:t>Kraj:</w:t>
            </w:r>
          </w:p>
        </w:tc>
      </w:tr>
      <w:tr w:rsidR="00B05330" w14:paraId="70286ADE" w14:textId="77777777">
        <w:trPr>
          <w:cantSplit/>
          <w:trHeight w:val="232"/>
        </w:trPr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</w:tcPr>
          <w:p w14:paraId="4B26892E" w14:textId="77777777" w:rsidR="00B05330" w:rsidRDefault="00B05330">
            <w:pPr>
              <w:widowControl w:val="0"/>
              <w:snapToGrid w:val="0"/>
            </w:pPr>
          </w:p>
        </w:tc>
        <w:tc>
          <w:tcPr>
            <w:tcW w:w="908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</w:tcPr>
          <w:p w14:paraId="2069947C" w14:textId="77777777" w:rsidR="00B05330" w:rsidRDefault="00B05330">
            <w:pPr>
              <w:widowControl w:val="0"/>
            </w:pPr>
            <w:r>
              <w:rPr>
                <w:bCs/>
              </w:rPr>
              <w:t>Adres pocztowy (ulica, nr domu i lokalu):</w:t>
            </w:r>
          </w:p>
          <w:p w14:paraId="0D722CAC" w14:textId="77777777" w:rsidR="00B05330" w:rsidRDefault="00B05330">
            <w:pPr>
              <w:widowControl w:val="0"/>
              <w:rPr>
                <w:bCs/>
              </w:rPr>
            </w:pPr>
          </w:p>
        </w:tc>
      </w:tr>
      <w:tr w:rsidR="00B05330" w14:paraId="4A22E7B4" w14:textId="77777777">
        <w:trPr>
          <w:cantSplit/>
          <w:trHeight w:val="414"/>
        </w:trPr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</w:tcPr>
          <w:p w14:paraId="5998C32E" w14:textId="77777777" w:rsidR="00B05330" w:rsidRDefault="00B05330">
            <w:pPr>
              <w:widowControl w:val="0"/>
              <w:snapToGrid w:val="0"/>
              <w:rPr>
                <w:bCs/>
              </w:rPr>
            </w:pPr>
          </w:p>
        </w:tc>
        <w:tc>
          <w:tcPr>
            <w:tcW w:w="42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</w:tcPr>
          <w:p w14:paraId="5484915A" w14:textId="77777777" w:rsidR="00B05330" w:rsidRDefault="00B05330">
            <w:pPr>
              <w:widowControl w:val="0"/>
            </w:pPr>
            <w:r>
              <w:rPr>
                <w:bCs/>
              </w:rPr>
              <w:t>E-mail:</w:t>
            </w:r>
          </w:p>
        </w:tc>
        <w:tc>
          <w:tcPr>
            <w:tcW w:w="48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</w:tcPr>
          <w:p w14:paraId="7CC91B22" w14:textId="77777777" w:rsidR="00B05330" w:rsidRDefault="00B05330">
            <w:pPr>
              <w:widowControl w:val="0"/>
            </w:pPr>
            <w:r>
              <w:t>Tel.:</w:t>
            </w:r>
          </w:p>
        </w:tc>
      </w:tr>
      <w:tr w:rsidR="00B05330" w14:paraId="04ABBBAC" w14:textId="77777777">
        <w:trPr>
          <w:cantSplit/>
          <w:trHeight w:val="503"/>
        </w:trPr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</w:tcPr>
          <w:p w14:paraId="381FC413" w14:textId="77777777" w:rsidR="00B05330" w:rsidRDefault="00B05330">
            <w:pPr>
              <w:widowControl w:val="0"/>
              <w:snapToGrid w:val="0"/>
            </w:pPr>
          </w:p>
        </w:tc>
        <w:tc>
          <w:tcPr>
            <w:tcW w:w="908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</w:tcPr>
          <w:p w14:paraId="35B1E505" w14:textId="77777777" w:rsidR="00B05330" w:rsidRDefault="00B05330">
            <w:pPr>
              <w:widowControl w:val="0"/>
            </w:pPr>
            <w:r>
              <w:rPr>
                <w:bCs/>
              </w:rPr>
              <w:t>Adres internetowy (URL):</w:t>
            </w:r>
          </w:p>
        </w:tc>
      </w:tr>
      <w:tr w:rsidR="00B05330" w14:paraId="365713A2" w14:textId="77777777">
        <w:trPr>
          <w:cantSplit/>
          <w:trHeight w:val="503"/>
        </w:trPr>
        <w:tc>
          <w:tcPr>
            <w:tcW w:w="33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</w:tcPr>
          <w:p w14:paraId="4B4B7A91" w14:textId="77777777" w:rsidR="00B05330" w:rsidRDefault="00B05330">
            <w:pPr>
              <w:widowControl w:val="0"/>
            </w:pPr>
            <w:r>
              <w:t>Rodzaj wykonawcy:</w:t>
            </w:r>
          </w:p>
        </w:tc>
        <w:bookmarkStart w:id="0" w:name="__Fieldmark__0_2168528037"/>
        <w:tc>
          <w:tcPr>
            <w:tcW w:w="604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</w:tcPr>
          <w:p w14:paraId="29A9F8A6" w14:textId="77777777" w:rsidR="00B05330" w:rsidRDefault="00B05330">
            <w:pPr>
              <w:widowControl w:val="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  <w:r>
              <w:t>mikroprzedsiębiorstwo</w:t>
            </w:r>
            <w:r>
              <w:br/>
            </w:r>
            <w:bookmarkStart w:id="1" w:name="__Fieldmark__1_216852803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  <w:r>
              <w:t>małe przedsiębiorstwo</w:t>
            </w:r>
            <w:r>
              <w:br/>
            </w:r>
            <w:bookmarkStart w:id="2" w:name="__Fieldmark__2_216852803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  <w:r>
              <w:t>średnie przedsiębiorstwo</w:t>
            </w:r>
          </w:p>
          <w:bookmarkStart w:id="3" w:name="__Fieldmark__3_2168528037"/>
          <w:p w14:paraId="78B4C853" w14:textId="77777777" w:rsidR="00B05330" w:rsidRDefault="00B05330">
            <w:pPr>
              <w:widowControl w:val="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  <w:r>
              <w:t>jednoosobowa działalność gospodarcza</w:t>
            </w:r>
          </w:p>
          <w:bookmarkStart w:id="4" w:name="__Fieldmark__4_2168528037"/>
          <w:p w14:paraId="4A76180E" w14:textId="77777777" w:rsidR="00B05330" w:rsidRDefault="00B05330">
            <w:pPr>
              <w:widowControl w:val="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>
              <w:t>osoba fizyczna nieprowadząca działalności gospodarczej</w:t>
            </w:r>
            <w:r>
              <w:br/>
            </w:r>
            <w:bookmarkStart w:id="5" w:name="__Fieldmark__5_216852803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>
              <w:t>inny rodzaj*</w:t>
            </w:r>
          </w:p>
          <w:p w14:paraId="2F85AD53" w14:textId="77777777" w:rsidR="00B05330" w:rsidRDefault="00B05330">
            <w:pPr>
              <w:widowControl w:val="0"/>
            </w:pPr>
            <w:r>
              <w:rPr>
                <w:b/>
                <w:bCs/>
              </w:rPr>
              <w:t>*</w:t>
            </w:r>
            <w:r>
              <w:rPr>
                <w:b/>
                <w:bCs/>
                <w:sz w:val="18"/>
                <w:szCs w:val="18"/>
              </w:rPr>
              <w:t>zaznaczyć właściwe</w:t>
            </w:r>
          </w:p>
        </w:tc>
      </w:tr>
    </w:tbl>
    <w:p w14:paraId="4598F675" w14:textId="77777777" w:rsidR="00846B0E" w:rsidRDefault="00846B0E" w:rsidP="00804541">
      <w:pPr>
        <w:pStyle w:val="Default"/>
        <w:spacing w:line="276" w:lineRule="auto"/>
        <w:jc w:val="both"/>
      </w:pPr>
    </w:p>
    <w:p w14:paraId="1833C0B8" w14:textId="77777777" w:rsidR="00846B0E" w:rsidRDefault="00846B0E" w:rsidP="00804541">
      <w:pPr>
        <w:pStyle w:val="Default"/>
        <w:spacing w:line="276" w:lineRule="auto"/>
        <w:jc w:val="both"/>
      </w:pPr>
    </w:p>
    <w:p w14:paraId="147520FF" w14:textId="77777777" w:rsidR="00846B0E" w:rsidRDefault="00846B0E" w:rsidP="00D62DFA">
      <w:pPr>
        <w:jc w:val="both"/>
      </w:pPr>
      <w:r>
        <w:rPr>
          <w:rFonts w:eastAsia="Times New Roman"/>
          <w:b/>
          <w:i/>
          <w:kern w:val="0"/>
          <w:u w:val="single"/>
        </w:rPr>
        <w:t>W przypadku Wykonawców wspólnie ubiegających się o udzielenie zamówienia należy wypełnić poniższą tabelkę oddzielnie dla każdego kolejnego Wykonawcy wspólnie ubiegającego się o udzielenie zamówienia (tj. dla każdego wspólnika spółki cywilnej lub dla każdego konsorcjanta).</w:t>
      </w:r>
    </w:p>
    <w:p w14:paraId="6C7F9B6B" w14:textId="77777777" w:rsidR="00846B0E" w:rsidRDefault="00846B0E" w:rsidP="00804541">
      <w:pPr>
        <w:pStyle w:val="Default"/>
        <w:spacing w:line="276" w:lineRule="auto"/>
        <w:jc w:val="both"/>
      </w:pPr>
    </w:p>
    <w:tbl>
      <w:tblPr>
        <w:tblW w:w="0" w:type="auto"/>
        <w:tblInd w:w="75" w:type="dxa"/>
        <w:tblLayout w:type="fixed"/>
        <w:tblCellMar>
          <w:left w:w="75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896"/>
        <w:gridCol w:w="1164"/>
        <w:gridCol w:w="1788"/>
        <w:gridCol w:w="3092"/>
      </w:tblGrid>
      <w:tr w:rsidR="00846B0E" w14:paraId="5B36A067" w14:textId="77777777" w:rsidTr="00D62DFA">
        <w:trPr>
          <w:cantSplit/>
          <w:trHeight w:val="481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767A4E54" w14:textId="77777777" w:rsidR="00846B0E" w:rsidRDefault="00846B0E">
            <w:pPr>
              <w:widowControl w:val="0"/>
              <w:snapToGrid w:val="0"/>
              <w:rPr>
                <w:bCs/>
                <w:sz w:val="22"/>
                <w:szCs w:val="22"/>
              </w:rPr>
            </w:pPr>
          </w:p>
          <w:p w14:paraId="4D1BF376" w14:textId="77777777" w:rsidR="00846B0E" w:rsidRDefault="00846B0E">
            <w:pPr>
              <w:widowControl w:val="0"/>
              <w:ind w:right="-170"/>
            </w:pPr>
            <w:r>
              <w:rPr>
                <w:bCs/>
                <w:sz w:val="22"/>
                <w:szCs w:val="22"/>
              </w:rPr>
              <w:t>Lp.</w:t>
            </w:r>
          </w:p>
        </w:tc>
        <w:tc>
          <w:tcPr>
            <w:tcW w:w="894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57D4F4" w14:textId="77777777" w:rsidR="00846B0E" w:rsidRDefault="00846B0E">
            <w:pPr>
              <w:widowControl w:val="0"/>
            </w:pPr>
            <w:r>
              <w:rPr>
                <w:bCs/>
                <w:sz w:val="22"/>
                <w:szCs w:val="22"/>
              </w:rPr>
              <w:t>Nazwa:</w:t>
            </w:r>
          </w:p>
          <w:p w14:paraId="78915B5F" w14:textId="77777777" w:rsidR="00846B0E" w:rsidRDefault="00846B0E">
            <w:pPr>
              <w:widowControl w:val="0"/>
              <w:rPr>
                <w:bCs/>
                <w:sz w:val="22"/>
                <w:szCs w:val="22"/>
              </w:rPr>
            </w:pPr>
          </w:p>
          <w:p w14:paraId="7B6B3755" w14:textId="77777777" w:rsidR="00846B0E" w:rsidRDefault="00846B0E">
            <w:pPr>
              <w:widowControl w:val="0"/>
              <w:rPr>
                <w:bCs/>
                <w:sz w:val="22"/>
                <w:szCs w:val="22"/>
              </w:rPr>
            </w:pPr>
          </w:p>
        </w:tc>
      </w:tr>
      <w:tr w:rsidR="00846B0E" w14:paraId="6F71A5D3" w14:textId="77777777" w:rsidTr="00D62DFA">
        <w:trPr>
          <w:cantSplit/>
          <w:trHeight w:val="481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59B4783E" w14:textId="77777777" w:rsidR="00846B0E" w:rsidRDefault="00846B0E">
            <w:pPr>
              <w:widowControl w:val="0"/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894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75C0C8" w14:textId="77777777" w:rsidR="00846B0E" w:rsidRDefault="00846B0E">
            <w:pPr>
              <w:widowControl w:val="0"/>
            </w:pPr>
            <w:r>
              <w:rPr>
                <w:bCs/>
                <w:sz w:val="22"/>
                <w:szCs w:val="22"/>
              </w:rPr>
              <w:t>NIP:                                                                REGON:</w:t>
            </w:r>
          </w:p>
        </w:tc>
      </w:tr>
      <w:tr w:rsidR="00846B0E" w14:paraId="650CA88B" w14:textId="77777777" w:rsidTr="00D62DFA">
        <w:trPr>
          <w:cantSplit/>
          <w:trHeight w:val="232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75F38284" w14:textId="77777777" w:rsidR="00846B0E" w:rsidRDefault="00846B0E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94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E2ED54" w14:textId="77777777" w:rsidR="00846B0E" w:rsidRDefault="00846B0E">
            <w:pPr>
              <w:widowControl w:val="0"/>
            </w:pPr>
            <w:r>
              <w:rPr>
                <w:bCs/>
                <w:sz w:val="22"/>
                <w:szCs w:val="22"/>
              </w:rPr>
              <w:t>Województwo:</w:t>
            </w:r>
          </w:p>
          <w:p w14:paraId="31B76E3B" w14:textId="77777777" w:rsidR="00846B0E" w:rsidRDefault="00846B0E">
            <w:pPr>
              <w:widowControl w:val="0"/>
              <w:rPr>
                <w:bCs/>
                <w:sz w:val="22"/>
                <w:szCs w:val="22"/>
              </w:rPr>
            </w:pPr>
          </w:p>
        </w:tc>
      </w:tr>
      <w:tr w:rsidR="00846B0E" w14:paraId="1F13F85A" w14:textId="77777777" w:rsidTr="00D62DFA">
        <w:trPr>
          <w:cantSplit/>
          <w:trHeight w:val="232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1AAD7E7" w14:textId="77777777" w:rsidR="00846B0E" w:rsidRDefault="00846B0E">
            <w:pPr>
              <w:widowControl w:val="0"/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022998FB" w14:textId="77777777" w:rsidR="00846B0E" w:rsidRDefault="00846B0E">
            <w:pPr>
              <w:widowControl w:val="0"/>
            </w:pPr>
            <w:r>
              <w:rPr>
                <w:bCs/>
                <w:sz w:val="22"/>
                <w:szCs w:val="22"/>
              </w:rPr>
              <w:t>Miejscowość:</w:t>
            </w:r>
          </w:p>
          <w:p w14:paraId="10DE836B" w14:textId="77777777" w:rsidR="00846B0E" w:rsidRDefault="00846B0E">
            <w:pPr>
              <w:widowControl w:val="0"/>
              <w:rPr>
                <w:bCs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4364561F" w14:textId="77777777" w:rsidR="00846B0E" w:rsidRDefault="00846B0E">
            <w:pPr>
              <w:widowControl w:val="0"/>
            </w:pPr>
            <w:r>
              <w:rPr>
                <w:bCs/>
                <w:sz w:val="22"/>
                <w:szCs w:val="22"/>
              </w:rPr>
              <w:t>Kod pocztowy:</w:t>
            </w:r>
          </w:p>
          <w:p w14:paraId="7B48C138" w14:textId="77777777" w:rsidR="00846B0E" w:rsidRDefault="00846B0E">
            <w:pPr>
              <w:widowControl w:val="0"/>
              <w:rPr>
                <w:bCs/>
                <w:sz w:val="22"/>
                <w:szCs w:val="22"/>
              </w:rPr>
            </w:pP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297901" w14:textId="77777777" w:rsidR="00846B0E" w:rsidRDefault="00846B0E">
            <w:pPr>
              <w:widowControl w:val="0"/>
            </w:pPr>
            <w:r>
              <w:rPr>
                <w:bCs/>
                <w:sz w:val="22"/>
                <w:szCs w:val="22"/>
              </w:rPr>
              <w:t>Kraj:</w:t>
            </w:r>
          </w:p>
        </w:tc>
      </w:tr>
      <w:tr w:rsidR="00846B0E" w14:paraId="3E2ABFA6" w14:textId="77777777" w:rsidTr="00D62DFA">
        <w:trPr>
          <w:cantSplit/>
          <w:trHeight w:val="232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5C2B5821" w14:textId="77777777" w:rsidR="00846B0E" w:rsidRDefault="00846B0E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94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E0D61D" w14:textId="77777777" w:rsidR="00846B0E" w:rsidRDefault="00846B0E">
            <w:pPr>
              <w:widowControl w:val="0"/>
            </w:pPr>
            <w:r>
              <w:rPr>
                <w:bCs/>
                <w:sz w:val="22"/>
                <w:szCs w:val="22"/>
              </w:rPr>
              <w:t>Adres pocztowy (ulica, nr domu i lokalu):</w:t>
            </w:r>
          </w:p>
          <w:p w14:paraId="1D82CE22" w14:textId="77777777" w:rsidR="00846B0E" w:rsidRDefault="00846B0E">
            <w:pPr>
              <w:widowControl w:val="0"/>
              <w:rPr>
                <w:bCs/>
                <w:sz w:val="22"/>
                <w:szCs w:val="22"/>
              </w:rPr>
            </w:pPr>
          </w:p>
        </w:tc>
      </w:tr>
      <w:tr w:rsidR="00846B0E" w14:paraId="5ACD8DC9" w14:textId="77777777" w:rsidTr="00D62DFA">
        <w:trPr>
          <w:cantSplit/>
          <w:trHeight w:val="414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09072038" w14:textId="77777777" w:rsidR="00846B0E" w:rsidRDefault="00846B0E">
            <w:pPr>
              <w:widowControl w:val="0"/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716BC0CF" w14:textId="77777777" w:rsidR="00846B0E" w:rsidRDefault="00846B0E">
            <w:pPr>
              <w:widowControl w:val="0"/>
            </w:pPr>
            <w:r>
              <w:rPr>
                <w:bCs/>
                <w:sz w:val="22"/>
                <w:szCs w:val="22"/>
              </w:rPr>
              <w:t>E-mail:</w:t>
            </w:r>
          </w:p>
        </w:tc>
        <w:tc>
          <w:tcPr>
            <w:tcW w:w="48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D0B571" w14:textId="77777777" w:rsidR="00846B0E" w:rsidRDefault="00846B0E">
            <w:pPr>
              <w:widowControl w:val="0"/>
            </w:pPr>
            <w:r>
              <w:rPr>
                <w:sz w:val="22"/>
                <w:szCs w:val="22"/>
              </w:rPr>
              <w:t>Tel.:</w:t>
            </w:r>
          </w:p>
        </w:tc>
      </w:tr>
      <w:tr w:rsidR="00846B0E" w14:paraId="5BC85D06" w14:textId="77777777" w:rsidTr="00D62DFA">
        <w:trPr>
          <w:cantSplit/>
          <w:trHeight w:val="503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1AC53AC7" w14:textId="77777777" w:rsidR="00846B0E" w:rsidRDefault="00846B0E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1B6CA735" w14:textId="77777777" w:rsidR="00846B0E" w:rsidRDefault="00846B0E">
            <w:pPr>
              <w:widowControl w:val="0"/>
            </w:pPr>
            <w:r>
              <w:rPr>
                <w:bCs/>
                <w:sz w:val="22"/>
                <w:szCs w:val="22"/>
              </w:rPr>
              <w:t>Adres internetowy (URL):</w:t>
            </w:r>
          </w:p>
        </w:tc>
        <w:tc>
          <w:tcPr>
            <w:tcW w:w="48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2575799" w14:textId="77777777" w:rsidR="00846B0E" w:rsidRDefault="00846B0E">
            <w:pPr>
              <w:widowControl w:val="0"/>
            </w:pPr>
            <w:r>
              <w:rPr>
                <w:sz w:val="22"/>
                <w:szCs w:val="22"/>
              </w:rPr>
              <w:t>Faks:</w:t>
            </w:r>
          </w:p>
        </w:tc>
      </w:tr>
      <w:tr w:rsidR="00846B0E" w14:paraId="06A5399F" w14:textId="77777777" w:rsidTr="00D62DFA">
        <w:trPr>
          <w:cantSplit/>
          <w:trHeight w:val="503"/>
        </w:trPr>
        <w:tc>
          <w:tcPr>
            <w:tcW w:w="33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0A5A438" w14:textId="77777777" w:rsidR="00846B0E" w:rsidRDefault="00846B0E">
            <w:pPr>
              <w:widowControl w:val="0"/>
            </w:pPr>
            <w:r>
              <w:rPr>
                <w:sz w:val="22"/>
                <w:szCs w:val="22"/>
              </w:rPr>
              <w:t>Rodzaj wykonawcy:</w:t>
            </w:r>
          </w:p>
        </w:tc>
        <w:bookmarkStart w:id="6" w:name="__Fieldmark__6_2168528037"/>
        <w:tc>
          <w:tcPr>
            <w:tcW w:w="6044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99C78B" w14:textId="77777777" w:rsidR="00846B0E" w:rsidRDefault="00846B0E">
            <w:pPr>
              <w:widowControl w:val="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6"/>
            <w:r>
              <w:rPr>
                <w:sz w:val="22"/>
                <w:szCs w:val="22"/>
              </w:rPr>
              <w:t>mikroprzedsiębiorstwo</w:t>
            </w:r>
            <w:r>
              <w:rPr>
                <w:sz w:val="22"/>
                <w:szCs w:val="22"/>
              </w:rPr>
              <w:br/>
            </w:r>
            <w:bookmarkStart w:id="7" w:name="__Fieldmark__7_216852803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7"/>
            <w:r>
              <w:rPr>
                <w:sz w:val="22"/>
                <w:szCs w:val="22"/>
              </w:rPr>
              <w:t>małe przedsiębiorstwo</w:t>
            </w:r>
            <w:r>
              <w:rPr>
                <w:sz w:val="22"/>
                <w:szCs w:val="22"/>
              </w:rPr>
              <w:br/>
            </w:r>
            <w:bookmarkStart w:id="8" w:name="__Fieldmark__8_216852803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8"/>
            <w:r>
              <w:rPr>
                <w:sz w:val="22"/>
                <w:szCs w:val="22"/>
              </w:rPr>
              <w:t>średnie przedsiębiorstwo</w:t>
            </w:r>
          </w:p>
          <w:bookmarkStart w:id="9" w:name="__Fieldmark__9_2168528037"/>
          <w:p w14:paraId="6F88F91C" w14:textId="77777777" w:rsidR="00846B0E" w:rsidRDefault="00846B0E">
            <w:pPr>
              <w:widowControl w:val="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9"/>
            <w:r>
              <w:rPr>
                <w:sz w:val="22"/>
                <w:szCs w:val="22"/>
              </w:rPr>
              <w:t>jednoosobowa działalność gospodarcza</w:t>
            </w:r>
          </w:p>
          <w:bookmarkStart w:id="10" w:name="__Fieldmark__10_2168528037"/>
          <w:p w14:paraId="74C98A4D" w14:textId="77777777" w:rsidR="00846B0E" w:rsidRDefault="00846B0E">
            <w:pPr>
              <w:widowControl w:val="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10"/>
            <w:r>
              <w:rPr>
                <w:sz w:val="22"/>
                <w:szCs w:val="22"/>
              </w:rPr>
              <w:t>osoba fizyczna nieprowadząca działalności gospodarczej</w:t>
            </w:r>
            <w:r>
              <w:rPr>
                <w:sz w:val="22"/>
                <w:szCs w:val="22"/>
              </w:rPr>
              <w:br/>
            </w:r>
            <w:bookmarkStart w:id="11" w:name="__Fieldmark__11_216852803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11"/>
            <w:r>
              <w:rPr>
                <w:sz w:val="22"/>
                <w:szCs w:val="22"/>
              </w:rPr>
              <w:t>inny rodzaj*</w:t>
            </w:r>
          </w:p>
          <w:p w14:paraId="72CB91CC" w14:textId="77777777" w:rsidR="00846B0E" w:rsidRDefault="00846B0E">
            <w:pPr>
              <w:widowControl w:val="0"/>
            </w:pPr>
            <w:r>
              <w:rPr>
                <w:b/>
                <w:bCs/>
                <w:sz w:val="22"/>
                <w:szCs w:val="22"/>
              </w:rPr>
              <w:t>*zaznaczyć właściwe</w:t>
            </w:r>
          </w:p>
        </w:tc>
      </w:tr>
    </w:tbl>
    <w:p w14:paraId="0BA03BA4" w14:textId="77777777" w:rsidR="0002170D" w:rsidRDefault="0002170D" w:rsidP="009B2483">
      <w:pPr>
        <w:pStyle w:val="Default"/>
        <w:spacing w:line="276" w:lineRule="auto"/>
        <w:jc w:val="both"/>
      </w:pPr>
    </w:p>
    <w:p w14:paraId="1D1CC2DE" w14:textId="77777777" w:rsidR="009B2483" w:rsidRPr="009B2483" w:rsidRDefault="00B05330" w:rsidP="009B2483">
      <w:pPr>
        <w:pStyle w:val="Default"/>
        <w:spacing w:line="276" w:lineRule="auto"/>
        <w:jc w:val="both"/>
        <w:rPr>
          <w:rFonts w:eastAsia="Times New Roman"/>
          <w:b/>
          <w:bCs/>
          <w:sz w:val="28"/>
          <w:szCs w:val="28"/>
        </w:rPr>
      </w:pPr>
      <w:r>
        <w:t xml:space="preserve">Odpowiadając na ogłoszenie o wszczęciu postępowania o udzielenie zamówienia publicznego </w:t>
      </w:r>
      <w:r>
        <w:br/>
      </w:r>
      <w:r>
        <w:rPr>
          <w:rFonts w:eastAsia="Times New Roman"/>
          <w:kern w:val="0"/>
        </w:rPr>
        <w:t>w trybie podstawowym bez możliwości negocjacji składamy ofertę w postępowaniu</w:t>
      </w:r>
      <w:r>
        <w:rPr>
          <w:rFonts w:eastAsia="Times New Roman"/>
          <w:kern w:val="0"/>
        </w:rPr>
        <w:br/>
        <w:t>pn.</w:t>
      </w:r>
      <w:bookmarkStart w:id="12" w:name="_Hlk168478487"/>
      <w:bookmarkStart w:id="13" w:name="_Hlk170202122"/>
      <w:r w:rsidR="00CC7E5F">
        <w:rPr>
          <w:rFonts w:eastAsia="Times New Roman"/>
          <w:kern w:val="0"/>
        </w:rPr>
        <w:t xml:space="preserve"> </w:t>
      </w:r>
      <w:bookmarkEnd w:id="12"/>
      <w:bookmarkEnd w:id="13"/>
      <w:r w:rsidR="002539D5" w:rsidRPr="002539D5">
        <w:rPr>
          <w:rFonts w:eastAsia="Calibri"/>
          <w:b/>
          <w:bCs/>
          <w:lang w:eastAsia="pl-PL"/>
        </w:rPr>
        <w:t>Przebudowa drogi w m. Olszany</w:t>
      </w:r>
    </w:p>
    <w:p w14:paraId="736C92A4" w14:textId="77777777" w:rsidR="00B05330" w:rsidRDefault="00B05330" w:rsidP="009B2483">
      <w:pPr>
        <w:pStyle w:val="Default"/>
        <w:spacing w:line="276" w:lineRule="auto"/>
        <w:jc w:val="both"/>
      </w:pPr>
      <w:r>
        <w:t xml:space="preserve">Oferujemy wykonanie </w:t>
      </w:r>
      <w:r w:rsidR="004B0B03">
        <w:t xml:space="preserve">całości </w:t>
      </w:r>
      <w:r>
        <w:t>przedmiotu zamówienia za ryczałtową cenę:</w:t>
      </w:r>
    </w:p>
    <w:p w14:paraId="27428F2C" w14:textId="77777777" w:rsidR="00B05330" w:rsidRPr="003D1A64" w:rsidRDefault="00B05330" w:rsidP="00536938">
      <w:pPr>
        <w:pStyle w:val="BodyText3"/>
        <w:shd w:val="clear" w:color="auto" w:fill="A6A6A6"/>
        <w:spacing w:before="120" w:after="0" w:line="480" w:lineRule="auto"/>
      </w:pPr>
      <w:r w:rsidRPr="003D1A64">
        <w:rPr>
          <w:b/>
          <w:bCs/>
          <w:sz w:val="28"/>
          <w:szCs w:val="28"/>
        </w:rPr>
        <w:t>Netto:</w:t>
      </w:r>
      <w:r w:rsidRPr="003D1A64">
        <w:rPr>
          <w:b/>
          <w:bCs/>
          <w:sz w:val="28"/>
          <w:szCs w:val="28"/>
        </w:rPr>
        <w:tab/>
        <w:t xml:space="preserve">…………………………………………… PLN </w:t>
      </w:r>
    </w:p>
    <w:p w14:paraId="3F7B4C8C" w14:textId="77777777" w:rsidR="00B05330" w:rsidRPr="003D1A64" w:rsidRDefault="00B05330" w:rsidP="00536938">
      <w:pPr>
        <w:pStyle w:val="BodyText3"/>
        <w:shd w:val="clear" w:color="auto" w:fill="A6A6A6"/>
        <w:spacing w:line="480" w:lineRule="auto"/>
      </w:pPr>
      <w:r w:rsidRPr="003D1A64">
        <w:rPr>
          <w:bCs/>
          <w:i/>
          <w:sz w:val="28"/>
          <w:szCs w:val="28"/>
        </w:rPr>
        <w:t xml:space="preserve">Podatek od towarów i usług VAT   …………………… </w:t>
      </w:r>
      <w:r w:rsidRPr="003D1A64">
        <w:rPr>
          <w:bCs/>
          <w:iCs/>
          <w:sz w:val="28"/>
          <w:szCs w:val="28"/>
        </w:rPr>
        <w:t>%</w:t>
      </w:r>
    </w:p>
    <w:p w14:paraId="78346E39" w14:textId="77777777" w:rsidR="00561241" w:rsidRPr="009B2483" w:rsidRDefault="00B05330" w:rsidP="009B2483">
      <w:pPr>
        <w:pStyle w:val="BodyText3"/>
        <w:shd w:val="clear" w:color="auto" w:fill="A6A6A6"/>
        <w:spacing w:line="480" w:lineRule="auto"/>
        <w:rPr>
          <w:b/>
          <w:bCs/>
          <w:sz w:val="28"/>
          <w:szCs w:val="28"/>
        </w:rPr>
      </w:pPr>
      <w:r w:rsidRPr="003D1A64">
        <w:rPr>
          <w:b/>
          <w:bCs/>
          <w:sz w:val="28"/>
          <w:szCs w:val="28"/>
        </w:rPr>
        <w:t xml:space="preserve">Brutto: ………………………………………… PLN </w:t>
      </w:r>
    </w:p>
    <w:p w14:paraId="0E7578F8" w14:textId="77777777" w:rsidR="00B05330" w:rsidRDefault="00B05330" w:rsidP="00C46BEB">
      <w:pPr>
        <w:pStyle w:val="formularz"/>
        <w:numPr>
          <w:ilvl w:val="0"/>
          <w:numId w:val="4"/>
        </w:numPr>
        <w:spacing w:line="276" w:lineRule="auto"/>
        <w:ind w:hanging="644"/>
      </w:pPr>
      <w:r>
        <w:rPr>
          <w:rFonts w:ascii="Times New Roman" w:hAnsi="Times New Roman" w:cs="Times New Roman"/>
        </w:rPr>
        <w:t xml:space="preserve">Oferujemy wykonanie zamówienia w terminie </w:t>
      </w:r>
      <w:r>
        <w:rPr>
          <w:rFonts w:ascii="Times New Roman" w:eastAsia="Times New Roman" w:hAnsi="Times New Roman" w:cs="Times New Roman"/>
          <w:kern w:val="0"/>
        </w:rPr>
        <w:t>określonym w Rozdziale VII SWZ</w:t>
      </w:r>
      <w:r>
        <w:rPr>
          <w:rFonts w:ascii="Times New Roman" w:eastAsia="Times New Roman" w:hAnsi="Times New Roman" w:cs="Times New Roman"/>
          <w:color w:val="000000"/>
          <w:kern w:val="0"/>
        </w:rPr>
        <w:t>.</w:t>
      </w:r>
    </w:p>
    <w:p w14:paraId="4BAE8A19" w14:textId="77777777" w:rsidR="00B05330" w:rsidRDefault="00B05330" w:rsidP="00C46BEB">
      <w:pPr>
        <w:pStyle w:val="formularz"/>
        <w:numPr>
          <w:ilvl w:val="0"/>
          <w:numId w:val="4"/>
        </w:numPr>
        <w:spacing w:line="276" w:lineRule="auto"/>
        <w:ind w:left="426"/>
      </w:pPr>
      <w:r>
        <w:rPr>
          <w:rFonts w:ascii="Times New Roman" w:hAnsi="Times New Roman" w:cs="Times New Roman"/>
        </w:rPr>
        <w:t>Oświadczamy, że przedmiotowe zamówienie wykonamy zgodnie z wymogami SWZ i jej załącznikami.</w:t>
      </w:r>
    </w:p>
    <w:p w14:paraId="01F4D048" w14:textId="77777777" w:rsidR="00B05330" w:rsidRDefault="00B05330" w:rsidP="00C46BEB">
      <w:pPr>
        <w:pStyle w:val="formularz"/>
        <w:numPr>
          <w:ilvl w:val="0"/>
          <w:numId w:val="4"/>
        </w:numPr>
        <w:spacing w:line="276" w:lineRule="auto"/>
        <w:ind w:left="284" w:hanging="218"/>
      </w:pPr>
      <w:r>
        <w:rPr>
          <w:rFonts w:ascii="Times New Roman" w:hAnsi="Times New Roman" w:cs="Times New Roman"/>
          <w:lang w:eastAsia="en-US"/>
        </w:rPr>
        <w:t>Oświadczamy, że zapoznaliśmy się z SWZ i nie wnosimy do niej zastrzeżeń oraz zdobyliśmy konieczne informacje potrzebne do właściwego przygotowania oferty oraz wykonania zamówienia.</w:t>
      </w:r>
    </w:p>
    <w:p w14:paraId="27E6FC8D" w14:textId="77777777" w:rsidR="00B05330" w:rsidRDefault="00B05330" w:rsidP="00C46BEB">
      <w:pPr>
        <w:pStyle w:val="formularz"/>
        <w:numPr>
          <w:ilvl w:val="0"/>
          <w:numId w:val="4"/>
        </w:numPr>
        <w:spacing w:line="276" w:lineRule="auto"/>
        <w:ind w:left="284" w:hanging="218"/>
      </w:pPr>
      <w:r>
        <w:rPr>
          <w:rFonts w:ascii="Times New Roman" w:hAnsi="Times New Roman" w:cs="Times New Roman"/>
          <w:lang w:eastAsia="en-US"/>
        </w:rPr>
        <w:t>Oświadczamy, że zapoznaliśmy się i akceptujemy wzór umowy, a w przypadku wyboru naszej oferty jako najkorzystniejszej zobowiązujemy się do zawarcia umowy na wyżej wymienionych warunkach w miejscu i terminie wskazanym przez Zamawiającego.</w:t>
      </w:r>
    </w:p>
    <w:p w14:paraId="63736F03" w14:textId="77777777" w:rsidR="00B05330" w:rsidRDefault="00B05330" w:rsidP="00C46BEB">
      <w:pPr>
        <w:pStyle w:val="formularz"/>
        <w:numPr>
          <w:ilvl w:val="0"/>
          <w:numId w:val="4"/>
        </w:numPr>
        <w:spacing w:line="276" w:lineRule="auto"/>
        <w:ind w:left="284" w:hanging="218"/>
      </w:pPr>
      <w:r>
        <w:rPr>
          <w:rFonts w:ascii="Times New Roman" w:hAnsi="Times New Roman" w:cs="Times New Roman"/>
        </w:rPr>
        <w:t>Oświadczamy, że jesteśmy związani ofertą przez okres wskazany w SWZ.</w:t>
      </w:r>
    </w:p>
    <w:p w14:paraId="5E76A300" w14:textId="77777777" w:rsidR="0002170D" w:rsidRDefault="00B05330" w:rsidP="003C7EC9">
      <w:pPr>
        <w:numPr>
          <w:ilvl w:val="0"/>
          <w:numId w:val="4"/>
        </w:numPr>
        <w:tabs>
          <w:tab w:val="left" w:pos="150"/>
        </w:tabs>
        <w:spacing w:before="120" w:after="120" w:line="276" w:lineRule="auto"/>
        <w:ind w:left="284" w:hanging="218"/>
        <w:jc w:val="both"/>
      </w:pPr>
      <w:r>
        <w:t>Oświadczamy, że w przypadku wyboru naszej oferty wniesiemy zabezpieczenie należytego wykonania umowy – zgodnie z Rozdziałem XXI SWZ.</w:t>
      </w:r>
    </w:p>
    <w:p w14:paraId="085819D6" w14:textId="77777777" w:rsidR="00B05330" w:rsidRDefault="00B05330" w:rsidP="00C46BEB">
      <w:pPr>
        <w:numPr>
          <w:ilvl w:val="0"/>
          <w:numId w:val="4"/>
        </w:numPr>
        <w:tabs>
          <w:tab w:val="left" w:pos="150"/>
        </w:tabs>
        <w:spacing w:after="120"/>
        <w:ind w:left="426"/>
        <w:jc w:val="both"/>
      </w:pPr>
      <w:r>
        <w:t>Oświadczamy, że oferujemy długość okresu gwarancji</w:t>
      </w:r>
      <w:r>
        <w:rPr>
          <w:lang/>
        </w:rPr>
        <w:t xml:space="preserve"> </w:t>
      </w:r>
      <w:r>
        <w:t xml:space="preserve">na </w:t>
      </w:r>
      <w:r>
        <w:rPr>
          <w:rFonts w:eastAsia="Calibri"/>
        </w:rPr>
        <w:t xml:space="preserve">przedmiot zamówienia </w:t>
      </w:r>
      <w:r>
        <w:t>wynoszący:</w:t>
      </w:r>
    </w:p>
    <w:tbl>
      <w:tblPr>
        <w:tblW w:w="0" w:type="auto"/>
        <w:tblInd w:w="87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476"/>
        <w:gridCol w:w="4928"/>
      </w:tblGrid>
      <w:tr w:rsidR="00B05330" w14:paraId="4E082021" w14:textId="77777777">
        <w:trPr>
          <w:trHeight w:val="450"/>
        </w:trPr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36E3CA42" w14:textId="77777777" w:rsidR="00B05330" w:rsidRDefault="00B05330">
            <w:pPr>
              <w:widowControl w:val="0"/>
              <w:ind w:left="340"/>
              <w:jc w:val="center"/>
            </w:pPr>
            <w:r>
              <w:rPr>
                <w:b/>
                <w:lang/>
              </w:rPr>
              <w:t>Oferowany o</w:t>
            </w:r>
            <w:r>
              <w:rPr>
                <w:b/>
                <w:lang/>
              </w:rPr>
              <w:t>kres gwarancji</w:t>
            </w:r>
            <w:r>
              <w:rPr>
                <w:b/>
                <w:lang/>
              </w:rPr>
              <w:t xml:space="preserve"> </w:t>
            </w:r>
          </w:p>
        </w:tc>
        <w:tc>
          <w:tcPr>
            <w:tcW w:w="4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5BD32390" w14:textId="77777777" w:rsidR="00B05330" w:rsidRDefault="00B05330">
            <w:pPr>
              <w:widowControl w:val="0"/>
              <w:ind w:left="340"/>
              <w:jc w:val="center"/>
            </w:pPr>
            <w:r>
              <w:rPr>
                <w:b/>
                <w:bCs/>
              </w:rPr>
              <w:t>Oferujemy okres gwarancji – zaznaczyć właściwe znakiem ,,X”</w:t>
            </w:r>
          </w:p>
        </w:tc>
      </w:tr>
      <w:tr w:rsidR="00B05330" w14:paraId="4F886FC7" w14:textId="77777777"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8C58382" w14:textId="77777777" w:rsidR="00B05330" w:rsidRDefault="00B05330">
            <w:pPr>
              <w:pStyle w:val="Tekstpodstawowy"/>
              <w:widowControl w:val="0"/>
              <w:spacing w:line="288" w:lineRule="auto"/>
              <w:ind w:left="1751"/>
              <w:textAlignment w:val="baseline"/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/>
              </w:rPr>
              <w:t>36 miesięcy</w:t>
            </w:r>
          </w:p>
        </w:tc>
        <w:tc>
          <w:tcPr>
            <w:tcW w:w="4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C52CCD2" w14:textId="77777777" w:rsidR="00B05330" w:rsidRDefault="00B05330">
            <w:pPr>
              <w:widowControl w:val="0"/>
              <w:snapToGrid w:val="0"/>
              <w:jc w:val="center"/>
              <w:rPr>
                <w:color w:val="000000"/>
                <w:lang/>
              </w:rPr>
            </w:pPr>
          </w:p>
        </w:tc>
      </w:tr>
      <w:tr w:rsidR="00B05330" w14:paraId="13A30EB5" w14:textId="77777777"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034F6D1" w14:textId="77777777" w:rsidR="00B05330" w:rsidRDefault="00B05330">
            <w:pPr>
              <w:pStyle w:val="Tekstpodstawowy"/>
              <w:widowControl w:val="0"/>
              <w:spacing w:line="288" w:lineRule="auto"/>
              <w:ind w:left="340"/>
              <w:jc w:val="center"/>
              <w:textAlignment w:val="baseline"/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/>
              </w:rPr>
              <w:t>48 miesięcy</w:t>
            </w:r>
          </w:p>
        </w:tc>
        <w:tc>
          <w:tcPr>
            <w:tcW w:w="4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AED7B61" w14:textId="77777777" w:rsidR="00B05330" w:rsidRDefault="00B05330">
            <w:pPr>
              <w:widowControl w:val="0"/>
              <w:snapToGrid w:val="0"/>
              <w:jc w:val="center"/>
              <w:rPr>
                <w:color w:val="000000"/>
                <w:lang/>
              </w:rPr>
            </w:pPr>
          </w:p>
        </w:tc>
      </w:tr>
      <w:tr w:rsidR="00B05330" w14:paraId="608E1CDD" w14:textId="77777777"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17800C1" w14:textId="77777777" w:rsidR="00B05330" w:rsidRDefault="00B05330">
            <w:pPr>
              <w:pStyle w:val="Tekstpodstawowy"/>
              <w:widowControl w:val="0"/>
              <w:spacing w:line="288" w:lineRule="auto"/>
              <w:ind w:left="340"/>
              <w:jc w:val="center"/>
              <w:textAlignment w:val="baseline"/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/>
              </w:rPr>
              <w:t>60 miesięcy</w:t>
            </w:r>
          </w:p>
        </w:tc>
        <w:tc>
          <w:tcPr>
            <w:tcW w:w="4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3C1E580" w14:textId="77777777" w:rsidR="00B05330" w:rsidRDefault="00B05330">
            <w:pPr>
              <w:widowControl w:val="0"/>
              <w:snapToGrid w:val="0"/>
              <w:jc w:val="center"/>
              <w:rPr>
                <w:color w:val="000000"/>
                <w:lang/>
              </w:rPr>
            </w:pPr>
          </w:p>
        </w:tc>
      </w:tr>
      <w:tr w:rsidR="00B05330" w14:paraId="4B799E1A" w14:textId="77777777"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6F6416C" w14:textId="77777777" w:rsidR="00B05330" w:rsidRDefault="00B05330">
            <w:pPr>
              <w:pStyle w:val="Tekstpodstawowy"/>
              <w:widowControl w:val="0"/>
              <w:spacing w:line="288" w:lineRule="auto"/>
              <w:ind w:left="340"/>
              <w:jc w:val="center"/>
              <w:textAlignment w:val="baseline"/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/>
              </w:rPr>
              <w:t>powyżej 60 miesięcy</w:t>
            </w:r>
          </w:p>
        </w:tc>
        <w:tc>
          <w:tcPr>
            <w:tcW w:w="4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0389EBA" w14:textId="77777777" w:rsidR="00B05330" w:rsidRDefault="00B05330">
            <w:pPr>
              <w:pStyle w:val="Tekstpodstawowy"/>
              <w:widowControl w:val="0"/>
              <w:snapToGrid w:val="0"/>
              <w:spacing w:line="288" w:lineRule="auto"/>
              <w:ind w:left="340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/>
              </w:rPr>
            </w:pPr>
          </w:p>
          <w:p w14:paraId="472E453F" w14:textId="77777777" w:rsidR="00B05330" w:rsidRDefault="00B05330">
            <w:pPr>
              <w:pStyle w:val="Tekstpodstawowy"/>
              <w:widowControl w:val="0"/>
              <w:spacing w:line="288" w:lineRule="auto"/>
              <w:ind w:left="340"/>
              <w:jc w:val="center"/>
              <w:textAlignment w:val="baseline"/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/>
              </w:rPr>
              <w:t>………………. miesięcy*</w:t>
            </w:r>
          </w:p>
          <w:p w14:paraId="55236F81" w14:textId="77777777" w:rsidR="00B05330" w:rsidRDefault="00B05330">
            <w:pPr>
              <w:widowControl w:val="0"/>
              <w:snapToGrid w:val="0"/>
              <w:jc w:val="center"/>
            </w:pPr>
            <w:r>
              <w:rPr>
                <w:color w:val="000000"/>
                <w:lang/>
              </w:rPr>
              <w:t>*należy wskazać liczbą, w przypadku, gdy Wykonawca oferuje okres dłuży niż 60 miesięcy</w:t>
            </w:r>
          </w:p>
        </w:tc>
      </w:tr>
    </w:tbl>
    <w:p w14:paraId="13B3170D" w14:textId="77777777" w:rsidR="0002170D" w:rsidRDefault="0002170D" w:rsidP="00C46BEB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bookmarkStart w:id="14" w:name="_Hlk149132450"/>
    </w:p>
    <w:p w14:paraId="58880BC3" w14:textId="77777777" w:rsidR="00357A02" w:rsidRPr="00357A02" w:rsidRDefault="00C46BEB" w:rsidP="00C46BEB">
      <w:pPr>
        <w:pStyle w:val="Textbody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9. </w:t>
      </w:r>
      <w:r w:rsidR="00B05330">
        <w:rPr>
          <w:rFonts w:ascii="Times New Roman" w:hAnsi="Times New Roman" w:cs="Times New Roman"/>
          <w:color w:val="000000"/>
        </w:rPr>
        <w:t>W przypadku, gdy Wykonawca w pkt 8 formularza ofertowego nie wskaże okresu gwarancji (tj. nie zaznaczy „x”)</w:t>
      </w:r>
      <w:r w:rsidR="00B05330">
        <w:rPr>
          <w:rStyle w:val="WW8Num1z0"/>
          <w:rFonts w:ascii="Times New Roman" w:hAnsi="Times New Roman" w:cs="Times New Roman"/>
        </w:rPr>
        <w:t xml:space="preserve"> </w:t>
      </w:r>
      <w:r w:rsidR="00B05330">
        <w:rPr>
          <w:rStyle w:val="cf01"/>
          <w:rFonts w:ascii="Times New Roman" w:hAnsi="Times New Roman" w:cs="Times New Roman"/>
          <w:sz w:val="24"/>
          <w:szCs w:val="24"/>
        </w:rPr>
        <w:t>lub nie wypełni w tabeli okresu powyżej 60 miesięcy</w:t>
      </w:r>
      <w:r w:rsidR="00B05330">
        <w:rPr>
          <w:rFonts w:ascii="Times New Roman" w:hAnsi="Times New Roman" w:cs="Times New Roman"/>
          <w:color w:val="000000"/>
        </w:rPr>
        <w:t>, lub wskaże przedział okresu gwarancji (tj. zaznaczy 2 x „x”), lub wskaże inny okres niż wskazano w tabeli powyżej, np. 36,5 miesiąca lub 49 miesięcy (z zastrzeżeniem pkt 5.</w:t>
      </w:r>
      <w:r w:rsidR="00884696">
        <w:rPr>
          <w:rFonts w:ascii="Times New Roman" w:hAnsi="Times New Roman" w:cs="Times New Roman"/>
          <w:color w:val="000000"/>
        </w:rPr>
        <w:t>6</w:t>
      </w:r>
      <w:r w:rsidR="00B05330">
        <w:rPr>
          <w:rFonts w:ascii="Times New Roman" w:hAnsi="Times New Roman" w:cs="Times New Roman"/>
          <w:color w:val="000000"/>
        </w:rPr>
        <w:t>.Rozdziału XIX SWZ), Zamawiający uzna,</w:t>
      </w:r>
      <w:r w:rsidR="002F3CFA">
        <w:rPr>
          <w:rFonts w:ascii="Times New Roman" w:hAnsi="Times New Roman" w:cs="Times New Roman"/>
          <w:color w:val="000000"/>
        </w:rPr>
        <w:t xml:space="preserve"> </w:t>
      </w:r>
      <w:r w:rsidR="00B05330">
        <w:rPr>
          <w:rFonts w:ascii="Times New Roman" w:hAnsi="Times New Roman" w:cs="Times New Roman"/>
          <w:color w:val="000000"/>
        </w:rPr>
        <w:t>że Wykonawca</w:t>
      </w:r>
      <w:r w:rsidR="002F3CFA">
        <w:rPr>
          <w:rFonts w:ascii="Times New Roman" w:hAnsi="Times New Roman" w:cs="Times New Roman"/>
          <w:color w:val="000000"/>
        </w:rPr>
        <w:t xml:space="preserve"> </w:t>
      </w:r>
      <w:r w:rsidR="00B05330">
        <w:rPr>
          <w:rFonts w:ascii="Times New Roman" w:hAnsi="Times New Roman" w:cs="Times New Roman"/>
          <w:color w:val="000000"/>
        </w:rPr>
        <w:t>zaoferował</w:t>
      </w:r>
      <w:r w:rsidR="002F3CFA">
        <w:rPr>
          <w:rFonts w:ascii="Times New Roman" w:hAnsi="Times New Roman" w:cs="Times New Roman"/>
          <w:color w:val="000000"/>
        </w:rPr>
        <w:t xml:space="preserve"> </w:t>
      </w:r>
      <w:r w:rsidR="00B05330">
        <w:rPr>
          <w:rFonts w:ascii="Times New Roman" w:hAnsi="Times New Roman" w:cs="Times New Roman"/>
          <w:color w:val="000000"/>
        </w:rPr>
        <w:t>najkrótszy z dopuszczalnych okresów gwarancji (36 miesięcy) i przyzna Wykonawcy w ramach kryterium nr 2: 0,00 pkt.</w:t>
      </w:r>
      <w:bookmarkEnd w:id="14"/>
    </w:p>
    <w:p w14:paraId="763820F6" w14:textId="77777777" w:rsidR="00B05330" w:rsidRDefault="00B05330" w:rsidP="00C46BEB">
      <w:pPr>
        <w:pStyle w:val="formularz"/>
        <w:numPr>
          <w:ilvl w:val="0"/>
          <w:numId w:val="15"/>
        </w:numPr>
        <w:ind w:left="284" w:hanging="284"/>
      </w:pPr>
      <w:r w:rsidRPr="00C46BEB">
        <w:rPr>
          <w:rFonts w:ascii="Times New Roman" w:hAnsi="Times New Roman" w:cs="Times New Roman"/>
        </w:rPr>
        <w:t>Informujemy, że wybór oferty nie będzie prowadzić do powstania u Zamawiającego</w:t>
      </w:r>
      <w:r>
        <w:rPr>
          <w:rFonts w:ascii="Times New Roman" w:hAnsi="Times New Roman" w:cs="Times New Roman"/>
        </w:rPr>
        <w:t xml:space="preserve"> obowiązku podatkowego w zakresie podatku VAT</w:t>
      </w:r>
      <w:r>
        <w:rPr>
          <w:rStyle w:val="Odwoanieprzypisudolnego1"/>
          <w:rFonts w:ascii="Times New Roman" w:hAnsi="Times New Roman" w:cs="Times New Roman"/>
        </w:rPr>
        <w:footnoteReference w:id="1"/>
      </w:r>
      <w:r>
        <w:rPr>
          <w:rFonts w:ascii="Times New Roman" w:hAnsi="Times New Roman" w:cs="Times New Roman"/>
        </w:rPr>
        <w:t xml:space="preserve"> (zgodnie z ustawą z dnia </w:t>
      </w:r>
      <w:r>
        <w:rPr>
          <w:rFonts w:ascii="Times New Roman" w:hAnsi="Times New Roman" w:cs="Times New Roman"/>
        </w:rPr>
        <w:br/>
        <w:t>11 marca 2004 r. o podatku od towarów i usług).</w:t>
      </w:r>
    </w:p>
    <w:p w14:paraId="62557780" w14:textId="77777777" w:rsidR="008D7B14" w:rsidRDefault="00B05330" w:rsidP="00C46BEB">
      <w:pPr>
        <w:pStyle w:val="formularz"/>
        <w:numPr>
          <w:ilvl w:val="0"/>
          <w:numId w:val="15"/>
        </w:numPr>
        <w:spacing w:after="120"/>
        <w:ind w:left="284" w:hanging="284"/>
      </w:pPr>
      <w:r>
        <w:rPr>
          <w:rFonts w:ascii="Times New Roman" w:eastAsia="Times New Roman" w:hAnsi="Times New Roman" w:cs="Times New Roman"/>
          <w:color w:val="000000"/>
        </w:rPr>
        <w:tab/>
        <w:t>Oświadczam, że wypełniłem obowiązki informacyjne przewidziane w art. 13 lub 14 RODO</w:t>
      </w:r>
      <w:r>
        <w:rPr>
          <w:rStyle w:val="Odwoanieprzypisudolnego1"/>
          <w:rFonts w:ascii="Times New Roman" w:eastAsia="Times New Roman" w:hAnsi="Times New Roman" w:cs="Times New Roman"/>
          <w:color w:val="000000"/>
        </w:rPr>
        <w:footnoteReference w:id="2"/>
      </w:r>
      <w:r w:rsidR="00D45AE1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wobec osób fizycznych, od których dane osobowe bezpośrednio lub pośrednio pozyskałem w celu ubiegania się o udzielenie zamówienia publicznego w niniejszym postępowaniu.*</w:t>
      </w:r>
    </w:p>
    <w:p w14:paraId="03D64657" w14:textId="77777777" w:rsidR="00B05330" w:rsidRDefault="00B05330" w:rsidP="00357A02">
      <w:pPr>
        <w:numPr>
          <w:ilvl w:val="0"/>
          <w:numId w:val="15"/>
        </w:numPr>
        <w:tabs>
          <w:tab w:val="left" w:pos="105"/>
        </w:tabs>
        <w:ind w:left="284" w:hanging="284"/>
      </w:pPr>
      <w:r>
        <w:t>Oświadczamy, że niniejszą ofertę składamy:</w:t>
      </w:r>
    </w:p>
    <w:p w14:paraId="4E552D1B" w14:textId="77777777" w:rsidR="00B05330" w:rsidRDefault="00B05330">
      <w:pPr>
        <w:numPr>
          <w:ilvl w:val="2"/>
          <w:numId w:val="5"/>
        </w:numPr>
        <w:ind w:left="426" w:firstLine="0"/>
      </w:pPr>
      <w:r>
        <w:rPr>
          <w:rFonts w:eastAsia="Times New Roman"/>
        </w:rPr>
        <w:t xml:space="preserve"> </w:t>
      </w:r>
      <w:r>
        <w:t>samodzielnie</w:t>
      </w:r>
    </w:p>
    <w:p w14:paraId="34B032CF" w14:textId="77777777" w:rsidR="00B05330" w:rsidRDefault="00B05330">
      <w:pPr>
        <w:numPr>
          <w:ilvl w:val="2"/>
          <w:numId w:val="5"/>
        </w:numPr>
        <w:ind w:left="709" w:hanging="283"/>
        <w:jc w:val="both"/>
      </w:pPr>
      <w:r>
        <w:rPr>
          <w:rFonts w:eastAsia="Times New Roman"/>
        </w:rPr>
        <w:t xml:space="preserve"> </w:t>
      </w:r>
      <w:r>
        <w:t>jako Wykonawcy wspólnie ubiegający się o udzielenie zamówienia (konsorcjum, spółka cywilna)*.</w:t>
      </w:r>
    </w:p>
    <w:p w14:paraId="669A0C68" w14:textId="77777777" w:rsidR="00B05330" w:rsidRDefault="00B05330">
      <w:pPr>
        <w:ind w:left="709"/>
        <w:jc w:val="both"/>
      </w:pPr>
      <w:r>
        <w:rPr>
          <w:b/>
          <w:bCs/>
          <w:sz w:val="22"/>
          <w:szCs w:val="22"/>
        </w:rPr>
        <w:t>* skreślić niewłaściwe</w:t>
      </w:r>
    </w:p>
    <w:p w14:paraId="3EDAF07C" w14:textId="77777777" w:rsidR="00B05330" w:rsidRDefault="00814712" w:rsidP="00357A02">
      <w:pPr>
        <w:numPr>
          <w:ilvl w:val="0"/>
          <w:numId w:val="15"/>
        </w:numPr>
        <w:ind w:left="426" w:hanging="284"/>
        <w:jc w:val="both"/>
      </w:pPr>
      <w:r>
        <w:rPr>
          <w:color w:val="000000"/>
          <w:sz w:val="22"/>
          <w:szCs w:val="22"/>
        </w:rPr>
        <w:t xml:space="preserve"> </w:t>
      </w:r>
      <w:r w:rsidR="00B05330">
        <w:rPr>
          <w:color w:val="000000"/>
        </w:rPr>
        <w:t xml:space="preserve">Dokumenty stanowiące tajemnicę przedsiębiorstwa zawarte są w pliku pod </w:t>
      </w:r>
      <w:proofErr w:type="gramStart"/>
      <w:r w:rsidR="00B05330">
        <w:rPr>
          <w:color w:val="000000"/>
        </w:rPr>
        <w:t>nazwą  …</w:t>
      </w:r>
      <w:proofErr w:type="gramEnd"/>
      <w:r w:rsidR="00B05330">
        <w:rPr>
          <w:color w:val="000000"/>
        </w:rPr>
        <w:t>……………………………………………………(wypełnić, jeżeli dotyczy).</w:t>
      </w:r>
    </w:p>
    <w:p w14:paraId="7048A4CD" w14:textId="77777777" w:rsidR="00B05330" w:rsidRDefault="00B05330">
      <w:pPr>
        <w:ind w:left="567"/>
        <w:jc w:val="both"/>
      </w:pPr>
    </w:p>
    <w:p w14:paraId="2DE751EC" w14:textId="77777777" w:rsidR="00B05330" w:rsidRDefault="00B05330" w:rsidP="00357A02">
      <w:pPr>
        <w:numPr>
          <w:ilvl w:val="0"/>
          <w:numId w:val="15"/>
        </w:numPr>
        <w:ind w:hanging="578"/>
      </w:pPr>
      <w:r>
        <w:rPr>
          <w:bCs/>
        </w:rPr>
        <w:t>Wskazuję/</w:t>
      </w:r>
      <w:proofErr w:type="spellStart"/>
      <w:r>
        <w:rPr>
          <w:bCs/>
        </w:rPr>
        <w:t>emy</w:t>
      </w:r>
      <w:proofErr w:type="spellEnd"/>
      <w:r>
        <w:rPr>
          <w:bCs/>
        </w:rPr>
        <w:t>:</w:t>
      </w:r>
      <w:r w:rsidR="00A067C0">
        <w:t xml:space="preserve"> </w:t>
      </w:r>
      <w:r w:rsidRPr="00A067C0">
        <w:rPr>
          <w:bCs/>
        </w:rPr>
        <w:t xml:space="preserve">numer konta, na które należy zwrócić wadium wniesione w formie pieniężnej: …………………………………………………………………………………… </w:t>
      </w:r>
    </w:p>
    <w:p w14:paraId="1E3E918B" w14:textId="77777777" w:rsidR="00B05330" w:rsidRDefault="00B05330">
      <w:pPr>
        <w:ind w:left="2835"/>
        <w:jc w:val="both"/>
      </w:pPr>
      <w:r>
        <w:rPr>
          <w:bCs/>
        </w:rPr>
        <w:t>(należy wypełnić, jeżeli dotyczy)</w:t>
      </w:r>
    </w:p>
    <w:p w14:paraId="61624DEC" w14:textId="77777777" w:rsidR="00457E83" w:rsidRDefault="00457E83">
      <w:pPr>
        <w:ind w:left="644"/>
        <w:rPr>
          <w:b/>
          <w:bCs/>
        </w:rPr>
      </w:pPr>
    </w:p>
    <w:p w14:paraId="13543B11" w14:textId="77777777" w:rsidR="00A907B2" w:rsidRDefault="00A907B2">
      <w:pPr>
        <w:jc w:val="both"/>
        <w:rPr>
          <w:b/>
          <w:color w:val="FF0000"/>
        </w:rPr>
      </w:pPr>
    </w:p>
    <w:p w14:paraId="216AB6F9" w14:textId="77777777" w:rsidR="00942D34" w:rsidRDefault="00942D34" w:rsidP="00942D34">
      <w:pPr>
        <w:pStyle w:val="Normalny1"/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UWAGA: </w:t>
      </w:r>
    </w:p>
    <w:p w14:paraId="15FA1FFD" w14:textId="77777777" w:rsidR="00942D34" w:rsidRDefault="00942D34" w:rsidP="00942D34">
      <w:pPr>
        <w:pStyle w:val="Normalny1"/>
        <w:jc w:val="both"/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Oświadczenie winno zostać sporządzone, pod rygorem nieważności w formie elektronicznej lub w postaci elektronicznej opatrzonej podpisem zaufanym lub podpisem osobistym lub kwalifikowalnym podpisem elektronicznym.</w:t>
      </w:r>
    </w:p>
    <w:p w14:paraId="37A9E2DC" w14:textId="77777777" w:rsidR="00B05330" w:rsidRDefault="00B05330">
      <w:pPr>
        <w:jc w:val="both"/>
      </w:pPr>
    </w:p>
    <w:p w14:paraId="0B70E35F" w14:textId="77777777" w:rsidR="00B05330" w:rsidRDefault="00B05330">
      <w:pPr>
        <w:rPr>
          <w:color w:val="FF0000"/>
        </w:rPr>
      </w:pPr>
    </w:p>
    <w:p w14:paraId="04CF7800" w14:textId="77777777" w:rsidR="00B05330" w:rsidRDefault="00B05330">
      <w:pPr>
        <w:pageBreakBefore/>
        <w:rPr>
          <w:color w:val="FF0000"/>
        </w:rPr>
      </w:pPr>
    </w:p>
    <w:p w14:paraId="263B4C3A" w14:textId="77777777" w:rsidR="00B05330" w:rsidRDefault="00B05330">
      <w:pPr>
        <w:pStyle w:val="Normalny1"/>
        <w:ind w:firstLine="4253"/>
        <w:jc w:val="right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2</w:t>
      </w:r>
    </w:p>
    <w:p w14:paraId="4BE817B3" w14:textId="77777777" w:rsidR="00B05330" w:rsidRDefault="00B05330">
      <w:pPr>
        <w:pStyle w:val="Normalny1"/>
        <w:ind w:firstLine="4253"/>
        <w:jc w:val="right"/>
      </w:pP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(składa Wykonawca lub każdy z wykonawców wspólnie ubiegających się o udzielenie zamówienia publicznego)</w:t>
      </w:r>
    </w:p>
    <w:p w14:paraId="21E20492" w14:textId="77777777" w:rsidR="00B05330" w:rsidRDefault="00B05330">
      <w:pPr>
        <w:pStyle w:val="Normalny1"/>
        <w:ind w:firstLine="4253"/>
        <w:jc w:val="right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</w:p>
    <w:p w14:paraId="76D62702" w14:textId="77777777" w:rsidR="00B05330" w:rsidRDefault="00B05330">
      <w:pPr>
        <w:ind w:left="5783"/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bCs/>
          <w:color w:val="000000"/>
        </w:rPr>
        <w:t>Zamawiający:</w:t>
      </w:r>
    </w:p>
    <w:p w14:paraId="10A36CFE" w14:textId="77777777" w:rsidR="00B05330" w:rsidRDefault="00B05330">
      <w:pPr>
        <w:ind w:left="5783"/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  <w:t>Gmina Rudna</w:t>
      </w:r>
    </w:p>
    <w:p w14:paraId="68990A16" w14:textId="77777777" w:rsidR="00B05330" w:rsidRDefault="00B05330">
      <w:pPr>
        <w:ind w:left="5783"/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  <w:t>Plac Zwycięstwa 15</w:t>
      </w:r>
    </w:p>
    <w:p w14:paraId="5224E893" w14:textId="77777777" w:rsidR="00B05330" w:rsidRDefault="00B05330">
      <w:pPr>
        <w:ind w:left="5783"/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  <w:t>59-305 Rudna</w:t>
      </w:r>
    </w:p>
    <w:p w14:paraId="6CFB2F88" w14:textId="77777777" w:rsidR="00B05330" w:rsidRDefault="00B05330">
      <w:r>
        <w:rPr>
          <w:b/>
          <w:color w:val="000000"/>
        </w:rPr>
        <w:t>Wykonawca:</w:t>
      </w:r>
    </w:p>
    <w:p w14:paraId="7B5B7654" w14:textId="77777777" w:rsidR="00B05330" w:rsidRDefault="00B05330">
      <w:pPr>
        <w:ind w:right="5954"/>
      </w:pPr>
      <w:r>
        <w:rPr>
          <w:color w:val="000000"/>
        </w:rPr>
        <w:t>……………………………………</w:t>
      </w:r>
    </w:p>
    <w:p w14:paraId="7ED77384" w14:textId="77777777" w:rsidR="00B05330" w:rsidRDefault="00B05330">
      <w:pPr>
        <w:ind w:right="5954"/>
      </w:pPr>
      <w:r>
        <w:rPr>
          <w:color w:val="000000"/>
        </w:rPr>
        <w:t>……………………………………………….……………...…………......................</w:t>
      </w:r>
    </w:p>
    <w:p w14:paraId="2A778AA9" w14:textId="77777777" w:rsidR="00B05330" w:rsidRDefault="00B05330">
      <w:pPr>
        <w:ind w:right="5953"/>
      </w:pPr>
      <w:r>
        <w:rPr>
          <w:i/>
          <w:color w:val="000000"/>
        </w:rPr>
        <w:t>(pełna nazwa/firma, adres)</w:t>
      </w:r>
    </w:p>
    <w:p w14:paraId="470F4B0A" w14:textId="77777777" w:rsidR="00B05330" w:rsidRDefault="00B05330">
      <w:pPr>
        <w:rPr>
          <w:color w:val="000000"/>
        </w:rPr>
      </w:pPr>
    </w:p>
    <w:p w14:paraId="30BE89B6" w14:textId="77777777" w:rsidR="00B05330" w:rsidRDefault="00B05330">
      <w:r>
        <w:rPr>
          <w:b/>
          <w:bCs/>
          <w:color w:val="000000"/>
          <w:u w:val="single"/>
        </w:rPr>
        <w:t>reprezentowany przez:</w:t>
      </w:r>
    </w:p>
    <w:p w14:paraId="18B5E51C" w14:textId="77777777" w:rsidR="00B05330" w:rsidRDefault="00B05330">
      <w:pPr>
        <w:ind w:right="5954"/>
      </w:pPr>
      <w:r>
        <w:rPr>
          <w:color w:val="000000"/>
        </w:rPr>
        <w:t>……………………………………</w:t>
      </w:r>
    </w:p>
    <w:p w14:paraId="15231C6C" w14:textId="77777777" w:rsidR="00B05330" w:rsidRDefault="00B05330">
      <w:pPr>
        <w:ind w:right="5953"/>
      </w:pPr>
      <w:r>
        <w:rPr>
          <w:i/>
          <w:color w:val="000000"/>
        </w:rPr>
        <w:t>(imię, nazwisko)</w:t>
      </w:r>
    </w:p>
    <w:p w14:paraId="7F060604" w14:textId="77777777" w:rsidR="00B05330" w:rsidRDefault="00B05330">
      <w:pPr>
        <w:spacing w:line="276" w:lineRule="auto"/>
        <w:jc w:val="center"/>
      </w:pPr>
      <w:r>
        <w:rPr>
          <w:b/>
          <w:color w:val="000000"/>
          <w:highlight w:val="white"/>
          <w:u w:val="single"/>
        </w:rPr>
        <w:t xml:space="preserve">OŚWIADCZENIE WYKONAWCY </w:t>
      </w:r>
    </w:p>
    <w:p w14:paraId="2521BCCB" w14:textId="77777777" w:rsidR="00B05330" w:rsidRDefault="00B05330">
      <w:pPr>
        <w:spacing w:line="276" w:lineRule="auto"/>
        <w:jc w:val="center"/>
      </w:pPr>
      <w:r>
        <w:rPr>
          <w:b/>
          <w:color w:val="000000"/>
        </w:rPr>
        <w:t xml:space="preserve">składane na podstawie art. 125 ust. 1 ustawy </w:t>
      </w:r>
      <w:proofErr w:type="spellStart"/>
      <w:r>
        <w:rPr>
          <w:b/>
          <w:color w:val="000000"/>
        </w:rPr>
        <w:t>Pzp</w:t>
      </w:r>
      <w:proofErr w:type="spellEnd"/>
    </w:p>
    <w:p w14:paraId="1A547C9C" w14:textId="77777777" w:rsidR="00B05330" w:rsidRDefault="00B05330">
      <w:pPr>
        <w:spacing w:line="276" w:lineRule="auto"/>
      </w:pPr>
      <w:r>
        <w:rPr>
          <w:rFonts w:eastAsia="Times New Roman"/>
          <w:b/>
          <w:color w:val="000000"/>
        </w:rPr>
        <w:t xml:space="preserve">            </w:t>
      </w:r>
      <w:r>
        <w:rPr>
          <w:b/>
          <w:color w:val="000000"/>
          <w:u w:val="single"/>
        </w:rPr>
        <w:t>DOTYCZĄCE PRZESŁANEK WYKLUCZENIA Z POSTĘPOWANIA</w:t>
      </w:r>
    </w:p>
    <w:p w14:paraId="363D1D60" w14:textId="77777777" w:rsidR="00B05330" w:rsidRDefault="00B05330">
      <w:pPr>
        <w:spacing w:line="276" w:lineRule="auto"/>
        <w:jc w:val="center"/>
      </w:pPr>
      <w:r>
        <w:rPr>
          <w:b/>
          <w:color w:val="000000"/>
          <w:u w:val="single"/>
        </w:rPr>
        <w:t>ORAZ</w:t>
      </w:r>
    </w:p>
    <w:p w14:paraId="619CC843" w14:textId="77777777" w:rsidR="00B05330" w:rsidRDefault="00B05330">
      <w:pPr>
        <w:spacing w:line="276" w:lineRule="auto"/>
        <w:jc w:val="center"/>
      </w:pPr>
      <w:r>
        <w:rPr>
          <w:b/>
          <w:color w:val="000000"/>
          <w:highlight w:val="white"/>
          <w:u w:val="single"/>
        </w:rPr>
        <w:t>DOTYCZĄCE SPEŁNIANIA WARUNKÓW UDZIAŁU W POSTĘPOWANIU</w:t>
      </w:r>
    </w:p>
    <w:p w14:paraId="56BB8AC1" w14:textId="77777777" w:rsidR="00B05330" w:rsidRDefault="00B05330">
      <w:pPr>
        <w:spacing w:line="276" w:lineRule="auto"/>
        <w:jc w:val="both"/>
        <w:rPr>
          <w:color w:val="000000"/>
          <w:highlight w:val="yellow"/>
        </w:rPr>
      </w:pPr>
    </w:p>
    <w:p w14:paraId="73C6F4D6" w14:textId="77777777" w:rsidR="00B05330" w:rsidRPr="00241E96" w:rsidRDefault="00B05330" w:rsidP="00963EA9">
      <w:pPr>
        <w:pStyle w:val="Default"/>
        <w:spacing w:line="276" w:lineRule="auto"/>
        <w:jc w:val="both"/>
        <w:rPr>
          <w:rFonts w:eastAsia="Times New Roman"/>
          <w:b/>
          <w:bCs/>
          <w:kern w:val="0"/>
        </w:rPr>
      </w:pPr>
      <w:r>
        <w:t>Na potrzeby postępowania o udzielenie zamówienia publicznego pn</w:t>
      </w:r>
      <w:r w:rsidR="00963EA9">
        <w:t>.</w:t>
      </w:r>
      <w:r w:rsidR="009B2483">
        <w:t xml:space="preserve"> </w:t>
      </w:r>
      <w:r w:rsidR="002539D5" w:rsidRPr="002539D5">
        <w:rPr>
          <w:rFonts w:eastAsia="Calibri"/>
          <w:b/>
          <w:bCs/>
          <w:lang w:eastAsia="pl-PL"/>
        </w:rPr>
        <w:t>Przebudowa drogi w m. Olszany</w:t>
      </w:r>
      <w:r w:rsidR="00963EA9">
        <w:rPr>
          <w:b/>
          <w:bCs/>
        </w:rPr>
        <w:t xml:space="preserve">, </w:t>
      </w:r>
      <w:r>
        <w:t xml:space="preserve">prowadzonego przez Gminę Rudna, </w:t>
      </w:r>
      <w:r>
        <w:rPr>
          <w:rFonts w:eastAsia="Times New Roman"/>
        </w:rPr>
        <w:t>Plac Zwycięstwa 15</w:t>
      </w:r>
      <w:r>
        <w:t>,</w:t>
      </w:r>
      <w:r w:rsidR="00300D5A">
        <w:br/>
      </w:r>
      <w:r>
        <w:t>59-305 Rudna, oświadczam, co następuje:</w:t>
      </w:r>
    </w:p>
    <w:p w14:paraId="32ABB712" w14:textId="77777777" w:rsidR="00B05330" w:rsidRDefault="00B05330">
      <w:pPr>
        <w:pStyle w:val="ListParagraph"/>
        <w:ind w:left="0"/>
        <w:jc w:val="both"/>
        <w:rPr>
          <w:color w:val="000000"/>
        </w:rPr>
      </w:pPr>
    </w:p>
    <w:p w14:paraId="009AF4CD" w14:textId="77777777" w:rsidR="00B05330" w:rsidRDefault="00B05330">
      <w:pPr>
        <w:pStyle w:val="ListParagraph"/>
        <w:spacing w:line="276" w:lineRule="auto"/>
        <w:ind w:left="284" w:hanging="284"/>
        <w:jc w:val="both"/>
      </w:pPr>
      <w:r>
        <w:rPr>
          <w:b/>
          <w:bCs/>
          <w:color w:val="000000"/>
        </w:rPr>
        <w:t xml:space="preserve">1. </w:t>
      </w:r>
      <w:r>
        <w:rPr>
          <w:color w:val="000000"/>
        </w:rPr>
        <w:t xml:space="preserve">Oświadczam, </w:t>
      </w:r>
      <w:r>
        <w:rPr>
          <w:b/>
          <w:bCs/>
          <w:color w:val="000000"/>
        </w:rPr>
        <w:t>że nie podlegam/my</w:t>
      </w:r>
      <w:r>
        <w:rPr>
          <w:color w:val="000000"/>
        </w:rPr>
        <w:t xml:space="preserve"> wykluczeniu z postępowania na podstawie przesłanek określonych w pkt. 1 Rozdział IX SWZ (art. 108 ust. 1 pkt. 1-6 ustawy </w:t>
      </w:r>
      <w:proofErr w:type="spellStart"/>
      <w:r>
        <w:rPr>
          <w:color w:val="000000"/>
        </w:rPr>
        <w:t>Pzp</w:t>
      </w:r>
      <w:proofErr w:type="spellEnd"/>
      <w:r>
        <w:rPr>
          <w:color w:val="000000"/>
        </w:rPr>
        <w:t>).</w:t>
      </w:r>
    </w:p>
    <w:p w14:paraId="53AE05FB" w14:textId="77777777" w:rsidR="00B05330" w:rsidRDefault="00B05330">
      <w:pPr>
        <w:jc w:val="both"/>
        <w:rPr>
          <w:i/>
          <w:color w:val="000000"/>
        </w:rPr>
      </w:pPr>
    </w:p>
    <w:p w14:paraId="56286026" w14:textId="77777777" w:rsidR="00B05330" w:rsidRDefault="00B05330" w:rsidP="00C46BEB">
      <w:pPr>
        <w:spacing w:after="120" w:line="276" w:lineRule="auto"/>
        <w:ind w:left="709" w:hanging="425"/>
        <w:jc w:val="both"/>
      </w:pPr>
      <w:r>
        <w:rPr>
          <w:color w:val="000000"/>
        </w:rPr>
        <w:t xml:space="preserve">1.1. Oświadczam, </w:t>
      </w:r>
      <w:r>
        <w:rPr>
          <w:b/>
          <w:bCs/>
          <w:color w:val="000000"/>
        </w:rPr>
        <w:t>że zachodzą w stosunku do mnie/nas podstawy wykluczenia</w:t>
      </w:r>
      <w:r>
        <w:rPr>
          <w:color w:val="000000"/>
        </w:rPr>
        <w:t xml:space="preserve"> </w:t>
      </w:r>
      <w:r>
        <w:rPr>
          <w:color w:val="000000"/>
        </w:rPr>
        <w:br/>
        <w:t xml:space="preserve">z postępowania na podstawie art. ……......................……. ustawy </w:t>
      </w:r>
      <w:proofErr w:type="spellStart"/>
      <w:r>
        <w:rPr>
          <w:color w:val="000000"/>
        </w:rPr>
        <w:t>Pzp</w:t>
      </w:r>
      <w:proofErr w:type="spellEnd"/>
      <w:r>
        <w:rPr>
          <w:color w:val="000000"/>
        </w:rPr>
        <w:t xml:space="preserve"> </w:t>
      </w:r>
      <w:r>
        <w:rPr>
          <w:i/>
          <w:color w:val="000000"/>
        </w:rPr>
        <w:t xml:space="preserve">(należy podać mającą zastosowanie podstawę wykluczenia spośród wymienionych w pkt. </w:t>
      </w:r>
      <w:proofErr w:type="gramStart"/>
      <w:r w:rsidR="0047088E">
        <w:rPr>
          <w:i/>
          <w:color w:val="000000"/>
        </w:rPr>
        <w:t xml:space="preserve">1  </w:t>
      </w:r>
      <w:r>
        <w:rPr>
          <w:i/>
          <w:color w:val="000000"/>
        </w:rPr>
        <w:t>Rozdziału</w:t>
      </w:r>
      <w:proofErr w:type="gramEnd"/>
      <w:r>
        <w:rPr>
          <w:i/>
          <w:color w:val="000000"/>
        </w:rPr>
        <w:t xml:space="preserve"> </w:t>
      </w:r>
      <w:r w:rsidR="0047088E">
        <w:rPr>
          <w:i/>
          <w:color w:val="000000"/>
        </w:rPr>
        <w:t xml:space="preserve">IX </w:t>
      </w:r>
      <w:r>
        <w:rPr>
          <w:i/>
          <w:color w:val="000000"/>
        </w:rPr>
        <w:t xml:space="preserve">SWZ przy uwzględnieniu wymogów wynikających z art. 110 ust. 2 ustawy </w:t>
      </w:r>
      <w:proofErr w:type="spellStart"/>
      <w:r>
        <w:rPr>
          <w:i/>
          <w:color w:val="000000"/>
        </w:rPr>
        <w:t>Pzp</w:t>
      </w:r>
      <w:proofErr w:type="spellEnd"/>
      <w:r>
        <w:rPr>
          <w:i/>
          <w:color w:val="000000"/>
        </w:rPr>
        <w:t>)*.</w:t>
      </w:r>
      <w:r>
        <w:rPr>
          <w:color w:val="000000"/>
        </w:rPr>
        <w:t xml:space="preserve"> </w:t>
      </w:r>
    </w:p>
    <w:p w14:paraId="65FD81AC" w14:textId="77777777" w:rsidR="00B05330" w:rsidRDefault="00B05330">
      <w:pPr>
        <w:spacing w:line="276" w:lineRule="auto"/>
        <w:ind w:left="709" w:hanging="425"/>
        <w:jc w:val="both"/>
      </w:pPr>
      <w:r>
        <w:rPr>
          <w:color w:val="000000"/>
        </w:rPr>
        <w:t xml:space="preserve">1.2. Jednocześnie oświadczam/my, że w związku z okolicznością, o której mowa w </w:t>
      </w:r>
      <w:r w:rsidR="00B26E46">
        <w:rPr>
          <w:color w:val="000000"/>
        </w:rPr>
        <w:t>p</w:t>
      </w:r>
      <w:r>
        <w:rPr>
          <w:color w:val="000000"/>
        </w:rPr>
        <w:t>pkt. 1</w:t>
      </w:r>
      <w:r w:rsidR="00B26E46">
        <w:rPr>
          <w:color w:val="000000"/>
        </w:rPr>
        <w:t>.1.</w:t>
      </w:r>
      <w:r>
        <w:rPr>
          <w:color w:val="000000"/>
        </w:rPr>
        <w:t xml:space="preserve"> powyżej podjąłem/liśmy następujące środki naprawcze (należy wymienić wszystkie podjęte środki, z uwzględnieniem zapisów art. 110 ust. 2 ustawy </w:t>
      </w:r>
      <w:proofErr w:type="spellStart"/>
      <w:r>
        <w:rPr>
          <w:color w:val="000000"/>
        </w:rPr>
        <w:t>Pzp</w:t>
      </w:r>
      <w:proofErr w:type="spellEnd"/>
      <w:r>
        <w:rPr>
          <w:color w:val="000000"/>
        </w:rPr>
        <w:t xml:space="preserve">)*: </w:t>
      </w:r>
    </w:p>
    <w:p w14:paraId="49648497" w14:textId="77777777" w:rsidR="00B05330" w:rsidRDefault="00B05330">
      <w:pPr>
        <w:spacing w:line="276" w:lineRule="auto"/>
        <w:ind w:left="709"/>
        <w:jc w:val="both"/>
      </w:pPr>
      <w:r>
        <w:rPr>
          <w:color w:val="000000"/>
        </w:rPr>
        <w:t>a) …………………………………..</w:t>
      </w:r>
    </w:p>
    <w:p w14:paraId="303F7E48" w14:textId="77777777" w:rsidR="00B05330" w:rsidRDefault="00B05330">
      <w:pPr>
        <w:spacing w:line="276" w:lineRule="auto"/>
        <w:ind w:left="709"/>
        <w:jc w:val="both"/>
      </w:pPr>
      <w:r>
        <w:rPr>
          <w:color w:val="000000"/>
        </w:rPr>
        <w:t>b) ……………………………………</w:t>
      </w:r>
    </w:p>
    <w:p w14:paraId="0EDC5970" w14:textId="77777777" w:rsidR="00B05330" w:rsidRDefault="00B05330">
      <w:pPr>
        <w:jc w:val="both"/>
      </w:pPr>
      <w:r>
        <w:rPr>
          <w:color w:val="000000"/>
        </w:rPr>
        <w:t>*należy wypełnić, jeżeli dotyczy (w przypadku, gdy nie dotyczy - należy cały zapis pkt 1.1 i 1.2. przekreślić)</w:t>
      </w:r>
    </w:p>
    <w:p w14:paraId="365FE9E4" w14:textId="77777777" w:rsidR="00B05330" w:rsidRDefault="00B05330">
      <w:pPr>
        <w:jc w:val="both"/>
        <w:rPr>
          <w:color w:val="000000"/>
        </w:rPr>
      </w:pPr>
    </w:p>
    <w:p w14:paraId="189C9F41" w14:textId="77777777" w:rsidR="00C46BEB" w:rsidRDefault="00C46BEB">
      <w:pPr>
        <w:jc w:val="both"/>
        <w:rPr>
          <w:color w:val="000000"/>
        </w:rPr>
      </w:pPr>
    </w:p>
    <w:p w14:paraId="4B9648C5" w14:textId="77777777" w:rsidR="00C46BEB" w:rsidRDefault="00C46BEB">
      <w:pPr>
        <w:jc w:val="both"/>
        <w:rPr>
          <w:color w:val="000000"/>
        </w:rPr>
      </w:pPr>
    </w:p>
    <w:p w14:paraId="5F728455" w14:textId="77777777" w:rsidR="00B05330" w:rsidRDefault="00B05330">
      <w:pPr>
        <w:ind w:left="284" w:hanging="284"/>
        <w:jc w:val="both"/>
      </w:pPr>
      <w:r>
        <w:rPr>
          <w:b/>
          <w:bCs/>
        </w:rPr>
        <w:lastRenderedPageBreak/>
        <w:t>2.</w:t>
      </w:r>
      <w:r>
        <w:t xml:space="preserve"> Mając na uwadze przesłanki wykluczenia zawarte w art. 7 ust. 1 pkt 1-3 ustawy z dnia</w:t>
      </w:r>
      <w:r>
        <w:br/>
        <w:t>13 kwietnia 2022 r. o szczególnych rozwiązaniach w zakresie przeciwdziałania wspieraniu agresji na Ukrainę oraz służących ochronie bezpieczeństwa narodowego:</w:t>
      </w:r>
    </w:p>
    <w:p w14:paraId="474B97C1" w14:textId="77777777" w:rsidR="00B05330" w:rsidRDefault="00B05330">
      <w:pPr>
        <w:ind w:left="284"/>
        <w:jc w:val="both"/>
      </w:pPr>
      <w:r>
        <w:t>- oświadczam/my, że nie podlegam wykluczeniu z postępowania na podstawie art. 7 ust. 1</w:t>
      </w:r>
      <w:r>
        <w:br/>
        <w:t>pkt 1-3 ustawy z dnia 13 kwietnia 2022 r. o szczególnych rozwiązaniach w zakresie przeciwdziałania wspieraniu agresji na Ukrainę oraz służących ochronie bezpieczeństwa narodowego</w:t>
      </w:r>
      <w:r w:rsidR="002043E4">
        <w:t>.</w:t>
      </w:r>
      <w:r>
        <w:t xml:space="preserve"> </w:t>
      </w:r>
    </w:p>
    <w:p w14:paraId="3A09B003" w14:textId="77777777" w:rsidR="00B05330" w:rsidRDefault="00B05330">
      <w:pPr>
        <w:pStyle w:val="ListParagraph"/>
        <w:ind w:left="0"/>
        <w:rPr>
          <w:color w:val="000000"/>
        </w:rPr>
      </w:pPr>
    </w:p>
    <w:p w14:paraId="20B24852" w14:textId="77777777" w:rsidR="00B05330" w:rsidRDefault="00B05330">
      <w:pPr>
        <w:spacing w:line="276" w:lineRule="auto"/>
        <w:ind w:left="426" w:hanging="426"/>
        <w:jc w:val="both"/>
      </w:pPr>
      <w:r>
        <w:rPr>
          <w:b/>
          <w:bCs/>
          <w:color w:val="000000"/>
        </w:rPr>
        <w:t xml:space="preserve">3. </w:t>
      </w:r>
      <w:r>
        <w:rPr>
          <w:color w:val="000000"/>
        </w:rPr>
        <w:t xml:space="preserve">Oświadczam/my, że spełniam/my warunki udziału w postępowaniu określone przez Zamawiającego w </w:t>
      </w:r>
      <w:r>
        <w:rPr>
          <w:b/>
          <w:bCs/>
          <w:color w:val="000000"/>
        </w:rPr>
        <w:t>Rozdziale VIII SWZ.</w:t>
      </w:r>
    </w:p>
    <w:p w14:paraId="728D3479" w14:textId="77777777" w:rsidR="00B05330" w:rsidRDefault="00B05330">
      <w:pPr>
        <w:rPr>
          <w:b/>
          <w:bCs/>
          <w:color w:val="000000"/>
          <w:u w:val="single"/>
        </w:rPr>
      </w:pPr>
    </w:p>
    <w:p w14:paraId="2E22F920" w14:textId="77777777" w:rsidR="00B05330" w:rsidRDefault="00B05330">
      <w:pPr>
        <w:jc w:val="both"/>
        <w:rPr>
          <w:b/>
          <w:bCs/>
          <w:color w:val="000000"/>
          <w:u w:val="single"/>
        </w:rPr>
      </w:pPr>
    </w:p>
    <w:p w14:paraId="0EBBFB26" w14:textId="77777777" w:rsidR="00B05330" w:rsidRDefault="00B05330">
      <w:pPr>
        <w:pStyle w:val="ListParagraph"/>
        <w:spacing w:line="276" w:lineRule="auto"/>
        <w:ind w:left="0"/>
        <w:jc w:val="both"/>
        <w:rPr>
          <w:color w:val="000000"/>
        </w:rPr>
      </w:pPr>
    </w:p>
    <w:p w14:paraId="5C9E8EF6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49DF4903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1600C32C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364C229C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21D89A48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0DA38D4F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5670B84F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3D5B99C6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7E270A0E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3AB9C614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03F0C503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46C2AC1A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35513B23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08567174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774B2A68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19A6CBA0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2EDE65B5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24F0AD84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403D75D9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10DED7F5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500F887A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7EF38C2E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6055B513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53107730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39B94BBF" w14:textId="77777777" w:rsidR="00B05330" w:rsidRDefault="00B05330">
      <w:pPr>
        <w:pStyle w:val="ListParagraph"/>
        <w:spacing w:line="276" w:lineRule="auto"/>
        <w:ind w:left="0"/>
        <w:jc w:val="both"/>
      </w:pPr>
    </w:p>
    <w:p w14:paraId="149BBA07" w14:textId="77777777" w:rsidR="00B05330" w:rsidRDefault="00B05330">
      <w:pPr>
        <w:pStyle w:val="Normalny1"/>
        <w:rPr>
          <w:rFonts w:ascii="Times New Roman" w:hAnsi="Times New Roman" w:cs="Times New Roman"/>
          <w:color w:val="000000"/>
          <w:sz w:val="24"/>
          <w:szCs w:val="24"/>
        </w:rPr>
      </w:pPr>
    </w:p>
    <w:p w14:paraId="353C57A4" w14:textId="77777777" w:rsidR="00942D34" w:rsidRDefault="00942D34" w:rsidP="00942D34">
      <w:pPr>
        <w:pStyle w:val="Normalny1"/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UWAGA: </w:t>
      </w:r>
    </w:p>
    <w:p w14:paraId="66FAF1C9" w14:textId="77777777" w:rsidR="00942D34" w:rsidRDefault="00942D34" w:rsidP="00942D34">
      <w:pPr>
        <w:pStyle w:val="Normalny1"/>
        <w:jc w:val="both"/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Oświadczenie winno zostać sporządzone, pod rygorem nieważności w formie elektronicznej lub w postaci elektronicznej opatrzonej podpisem zaufanym lub podpisem osobistym lub kwalifikowalnym podpisem elektronicznym.</w:t>
      </w:r>
    </w:p>
    <w:p w14:paraId="441AA999" w14:textId="77777777" w:rsidR="00942D34" w:rsidRDefault="00942D34">
      <w:pPr>
        <w:pStyle w:val="Normalny1"/>
        <w:ind w:left="6663" w:firstLine="14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DE93CE8" w14:textId="77777777" w:rsidR="00C46BEB" w:rsidRDefault="00C46BEB">
      <w:pPr>
        <w:pStyle w:val="Normalny1"/>
        <w:ind w:left="6663" w:firstLine="14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7D26075" w14:textId="77777777" w:rsidR="00C46BEB" w:rsidRDefault="00C46BEB">
      <w:pPr>
        <w:pStyle w:val="Normalny1"/>
        <w:ind w:left="6663" w:firstLine="14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CCB299E" w14:textId="77777777" w:rsidR="00C46BEB" w:rsidRDefault="00C46BEB">
      <w:pPr>
        <w:pStyle w:val="Normalny1"/>
        <w:ind w:left="6663" w:firstLine="14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9086652" w14:textId="77777777" w:rsidR="00B05330" w:rsidRDefault="00B05330">
      <w:pPr>
        <w:pStyle w:val="Normalny1"/>
        <w:ind w:left="6663" w:firstLine="141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Załącznik nr 3 do SWZ</w:t>
      </w:r>
    </w:p>
    <w:p w14:paraId="224A1C0D" w14:textId="77777777" w:rsidR="00B05330" w:rsidRDefault="00B05330">
      <w:pPr>
        <w:pStyle w:val="Normalny1"/>
        <w:tabs>
          <w:tab w:val="left" w:pos="-456"/>
          <w:tab w:val="left" w:pos="600"/>
        </w:tabs>
        <w:jc w:val="right"/>
      </w:pP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(składa podmiot udostępniający zasoby)</w:t>
      </w:r>
    </w:p>
    <w:p w14:paraId="1022E469" w14:textId="77777777" w:rsidR="00B05330" w:rsidRDefault="00B05330">
      <w:pPr>
        <w:pStyle w:val="Normalny1"/>
        <w:tabs>
          <w:tab w:val="left" w:pos="-456"/>
          <w:tab w:val="left" w:pos="600"/>
        </w:tabs>
        <w:ind w:hanging="510"/>
        <w:jc w:val="righ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14:paraId="25A140C6" w14:textId="77777777" w:rsidR="00B05330" w:rsidRDefault="00B05330">
      <w:pPr>
        <w:pStyle w:val="Standard"/>
        <w:jc w:val="center"/>
      </w:pPr>
      <w:r>
        <w:rPr>
          <w:rFonts w:cs="Times New Roman"/>
          <w:b/>
          <w:u w:val="single"/>
        </w:rPr>
        <w:t>OŚWIADCZENIE PODMIOTU UDOSTĘPNIAJĄCEGO ZASOBY</w:t>
      </w:r>
    </w:p>
    <w:p w14:paraId="363EC159" w14:textId="77777777" w:rsidR="00B05330" w:rsidRDefault="00B05330">
      <w:pPr>
        <w:pStyle w:val="Standard"/>
        <w:jc w:val="center"/>
      </w:pPr>
      <w:r>
        <w:rPr>
          <w:rFonts w:cs="Times New Roman"/>
          <w:b/>
        </w:rPr>
        <w:t xml:space="preserve">na podstawie art. 125 ust. 1 ustawy </w:t>
      </w:r>
      <w:proofErr w:type="spellStart"/>
      <w:r>
        <w:rPr>
          <w:rFonts w:cs="Times New Roman"/>
          <w:b/>
        </w:rPr>
        <w:t>Pzp</w:t>
      </w:r>
      <w:proofErr w:type="spellEnd"/>
    </w:p>
    <w:p w14:paraId="208C4FDF" w14:textId="77777777" w:rsidR="00B05330" w:rsidRDefault="00B05330">
      <w:pPr>
        <w:pStyle w:val="Standard"/>
        <w:rPr>
          <w:rFonts w:cs="Times New Roman"/>
          <w:b/>
        </w:rPr>
      </w:pPr>
    </w:p>
    <w:p w14:paraId="41E0DE00" w14:textId="77777777" w:rsidR="0050435B" w:rsidRDefault="00B05330" w:rsidP="00BB51EF">
      <w:pPr>
        <w:spacing w:line="276" w:lineRule="auto"/>
        <w:jc w:val="both"/>
        <w:rPr>
          <w:rFonts w:eastAsia="Calibri"/>
          <w:b/>
          <w:bCs/>
          <w:lang w:eastAsia="pl-PL"/>
        </w:rPr>
      </w:pPr>
      <w:r>
        <w:t xml:space="preserve">Dotyczy postępowania o udzielenie zamówienia publicznego prowadzonego w trybie podstawowym, którego przedmiotem jest: </w:t>
      </w:r>
      <w:r w:rsidR="002539D5" w:rsidRPr="002539D5">
        <w:rPr>
          <w:rFonts w:eastAsia="Calibri"/>
          <w:b/>
          <w:bCs/>
          <w:lang w:eastAsia="pl-PL"/>
        </w:rPr>
        <w:t>Przebudowa drogi w m. Olszany</w:t>
      </w:r>
    </w:p>
    <w:p w14:paraId="6AB1847B" w14:textId="77777777" w:rsidR="00B05330" w:rsidRDefault="00B05330" w:rsidP="00BB51EF">
      <w:pPr>
        <w:spacing w:line="276" w:lineRule="auto"/>
        <w:jc w:val="both"/>
      </w:pPr>
      <w:r>
        <w:rPr>
          <w:color w:val="000000"/>
        </w:rPr>
        <w:t>Ja/My, niżej podpisany/i</w:t>
      </w:r>
    </w:p>
    <w:p w14:paraId="373464C3" w14:textId="77777777" w:rsidR="00B05330" w:rsidRDefault="00B05330">
      <w:pPr>
        <w:pStyle w:val="Standard"/>
        <w:jc w:val="both"/>
      </w:pPr>
      <w:r>
        <w:rPr>
          <w:rFonts w:cs="Times New Roman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0A4CE7" w14:textId="77777777" w:rsidR="00B05330" w:rsidRDefault="00B05330">
      <w:pPr>
        <w:pStyle w:val="Standard"/>
        <w:jc w:val="both"/>
        <w:rPr>
          <w:rFonts w:cs="Times New Roman"/>
        </w:rPr>
      </w:pPr>
    </w:p>
    <w:p w14:paraId="56351F5F" w14:textId="77777777" w:rsidR="00B05330" w:rsidRDefault="00B05330">
      <w:pPr>
        <w:pStyle w:val="Standard"/>
        <w:jc w:val="both"/>
      </w:pPr>
      <w:r>
        <w:rPr>
          <w:rFonts w:cs="Times New Roman"/>
          <w:color w:val="000000"/>
        </w:rPr>
        <w:t>działając w imieniu i na rzecz:</w:t>
      </w:r>
    </w:p>
    <w:p w14:paraId="4F015741" w14:textId="77777777" w:rsidR="00B05330" w:rsidRDefault="00B05330">
      <w:pPr>
        <w:pStyle w:val="Standard"/>
        <w:jc w:val="both"/>
      </w:pPr>
      <w:r>
        <w:rPr>
          <w:rFonts w:cs="Times New Roman"/>
          <w:color w:val="000000"/>
        </w:rPr>
        <w:t>............................................................................................................………………………………...…………………………………………………………………………………………………</w:t>
      </w:r>
    </w:p>
    <w:p w14:paraId="017D26FE" w14:textId="77777777" w:rsidR="00B05330" w:rsidRDefault="00B05330">
      <w:pPr>
        <w:pStyle w:val="Standard"/>
        <w:jc w:val="both"/>
      </w:pPr>
      <w:r>
        <w:rPr>
          <w:rFonts w:cs="Times New Roman"/>
          <w:color w:val="000000"/>
        </w:rPr>
        <w:t>(pełna nazwa Podmiotu udostępniającego zasoby)</w:t>
      </w:r>
    </w:p>
    <w:p w14:paraId="394D919A" w14:textId="77777777" w:rsidR="00B05330" w:rsidRDefault="00B05330">
      <w:pPr>
        <w:pStyle w:val="Standard"/>
        <w:jc w:val="both"/>
        <w:rPr>
          <w:rFonts w:cs="Times New Roman"/>
          <w:color w:val="000000"/>
        </w:rPr>
      </w:pPr>
    </w:p>
    <w:p w14:paraId="6FD784AE" w14:textId="77777777" w:rsidR="00B05330" w:rsidRDefault="00B05330">
      <w:pPr>
        <w:pStyle w:val="Standard"/>
        <w:jc w:val="both"/>
      </w:pPr>
      <w:r>
        <w:rPr>
          <w:rFonts w:cs="Times New Roman"/>
          <w:color w:val="000000"/>
        </w:rPr>
        <w:t>.........................................................................................................................................................</w:t>
      </w:r>
    </w:p>
    <w:p w14:paraId="3A09F44F" w14:textId="77777777" w:rsidR="00B05330" w:rsidRDefault="00B05330">
      <w:pPr>
        <w:pStyle w:val="Standard"/>
        <w:jc w:val="both"/>
      </w:pPr>
      <w:r>
        <w:rPr>
          <w:rFonts w:cs="Times New Roman"/>
          <w:color w:val="000000"/>
        </w:rPr>
        <w:t>(adres siedziby Podmiotu udostępniającego zasoby)</w:t>
      </w:r>
    </w:p>
    <w:p w14:paraId="2AEE4029" w14:textId="77777777" w:rsidR="00B05330" w:rsidRDefault="00B05330">
      <w:pPr>
        <w:pStyle w:val="Standard"/>
        <w:jc w:val="both"/>
        <w:rPr>
          <w:rFonts w:cs="Times New Roman"/>
          <w:color w:val="000000"/>
        </w:rPr>
      </w:pPr>
    </w:p>
    <w:p w14:paraId="112026FC" w14:textId="77777777" w:rsidR="00B05330" w:rsidRDefault="00B05330">
      <w:pPr>
        <w:pStyle w:val="Standard"/>
        <w:jc w:val="both"/>
        <w:rPr>
          <w:rFonts w:cs="Times New Roman"/>
          <w:color w:val="000000"/>
        </w:rPr>
      </w:pPr>
    </w:p>
    <w:p w14:paraId="19844CF8" w14:textId="77777777" w:rsidR="00B05330" w:rsidRDefault="00B05330">
      <w:pPr>
        <w:pStyle w:val="Standard"/>
        <w:tabs>
          <w:tab w:val="left" w:pos="742"/>
        </w:tabs>
        <w:ind w:left="284" w:hanging="284"/>
        <w:jc w:val="both"/>
      </w:pPr>
      <w:r>
        <w:rPr>
          <w:rFonts w:cs="Times New Roman"/>
        </w:rPr>
        <w:t>1.</w:t>
      </w:r>
      <w:r>
        <w:rPr>
          <w:rFonts w:cs="Times New Roman"/>
        </w:rPr>
        <w:tab/>
        <w:t xml:space="preserve">Oświadczam(y), że spełniam(y) warunki udziału w postępowaniu określone w </w:t>
      </w:r>
      <w:r>
        <w:rPr>
          <w:rFonts w:cs="Times New Roman"/>
          <w:b/>
          <w:bCs/>
        </w:rPr>
        <w:t>moim (naszym) Zobowiązaniu* lub Innym podmiotowym środku dowodowym</w:t>
      </w:r>
      <w:r>
        <w:rPr>
          <w:rFonts w:cs="Times New Roman"/>
        </w:rPr>
        <w:t>* potwierdzającym, że Wykonawca realizując zamówienie, będzie dysponował moimi (naszymi) zasobami.</w:t>
      </w:r>
    </w:p>
    <w:p w14:paraId="03897B26" w14:textId="77777777" w:rsidR="00B05330" w:rsidRDefault="00B05330">
      <w:pPr>
        <w:pStyle w:val="Standard"/>
        <w:jc w:val="both"/>
        <w:rPr>
          <w:rFonts w:cs="Times New Roman"/>
          <w:b/>
          <w:bCs/>
        </w:rPr>
      </w:pPr>
    </w:p>
    <w:p w14:paraId="4C4604FF" w14:textId="77777777" w:rsidR="00B05330" w:rsidRDefault="00B05330">
      <w:pPr>
        <w:pStyle w:val="Standard"/>
        <w:numPr>
          <w:ilvl w:val="0"/>
          <w:numId w:val="5"/>
        </w:numPr>
        <w:ind w:left="284" w:hanging="284"/>
        <w:jc w:val="both"/>
      </w:pPr>
      <w:r>
        <w:rPr>
          <w:rFonts w:cs="Times New Roman"/>
        </w:rPr>
        <w:t>Oświadczam(y), że nie podlegam(y) wykluczeniu na podstawie przesłanek określonych</w:t>
      </w:r>
      <w:r>
        <w:rPr>
          <w:rFonts w:cs="Times New Roman"/>
        </w:rPr>
        <w:br/>
        <w:t xml:space="preserve">w pkt 1 rozdziału IX SWZ (art. 108 ust. 1 pkt. 1-6 ustawy </w:t>
      </w:r>
      <w:proofErr w:type="spellStart"/>
      <w:r>
        <w:rPr>
          <w:rFonts w:cs="Times New Roman"/>
        </w:rPr>
        <w:t>Pzp</w:t>
      </w:r>
      <w:proofErr w:type="spellEnd"/>
      <w:r>
        <w:rPr>
          <w:rFonts w:cs="Times New Roman"/>
        </w:rPr>
        <w:t>).</w:t>
      </w:r>
    </w:p>
    <w:p w14:paraId="353A7A36" w14:textId="77777777" w:rsidR="00B05330" w:rsidRDefault="00B05330">
      <w:pPr>
        <w:pStyle w:val="Standard"/>
        <w:jc w:val="both"/>
        <w:rPr>
          <w:rFonts w:cs="Times New Roman"/>
        </w:rPr>
      </w:pPr>
    </w:p>
    <w:p w14:paraId="1F6F3FB6" w14:textId="77777777" w:rsidR="00B05330" w:rsidRDefault="00B05330" w:rsidP="00791C96">
      <w:pPr>
        <w:pStyle w:val="Standard"/>
        <w:spacing w:after="120"/>
        <w:ind w:left="284" w:hanging="284"/>
        <w:jc w:val="both"/>
      </w:pPr>
      <w:r>
        <w:rPr>
          <w:rFonts w:cs="Times New Roman"/>
        </w:rPr>
        <w:t>3.</w:t>
      </w:r>
      <w:r>
        <w:rPr>
          <w:rFonts w:cs="Times New Roman"/>
        </w:rPr>
        <w:tab/>
        <w:t>Mając na uwadze przesłanki wykluczenia zawarte w art. 7 ust. 1 pkt 1-3 ustawy z dnia</w:t>
      </w:r>
      <w:r>
        <w:rPr>
          <w:rFonts w:cs="Times New Roman"/>
        </w:rPr>
        <w:br/>
        <w:t>13 kwietnia 2022 r. o szczególnych rozwiązaniach w zakresie przeciwdziałania wspieraniu agresji na Ukrainę oraz służących ochronie bezpieczeństwa narodowego:</w:t>
      </w:r>
    </w:p>
    <w:p w14:paraId="09EBF7A5" w14:textId="77777777" w:rsidR="00B05330" w:rsidRDefault="00B05330">
      <w:pPr>
        <w:pStyle w:val="Standard"/>
        <w:ind w:left="284"/>
        <w:jc w:val="both"/>
      </w:pPr>
      <w:r>
        <w:rPr>
          <w:rFonts w:cs="Times New Roman"/>
        </w:rPr>
        <w:t>- oświadczam(y), że nie podlegam(y) wykluczeniu z postępowania na podstawie art. 7 ust. 1 pkt 1-3 ustawy z dnia 13 kwietnia 2022 r. o szczególnych rozwiązaniach w zakresie przeciwdziałania wspieraniu agresji na Ukrainę oraz służących ochronie bezpieczeństwa narodowego.</w:t>
      </w:r>
    </w:p>
    <w:p w14:paraId="3C883634" w14:textId="77777777" w:rsidR="00B05330" w:rsidRDefault="00B05330">
      <w:pPr>
        <w:pStyle w:val="Standard"/>
        <w:jc w:val="both"/>
        <w:rPr>
          <w:rFonts w:cs="Times New Roman"/>
        </w:rPr>
      </w:pPr>
    </w:p>
    <w:p w14:paraId="50944ABF" w14:textId="77777777" w:rsidR="00B05330" w:rsidRDefault="00B05330">
      <w:pPr>
        <w:pStyle w:val="Standard"/>
        <w:ind w:left="284"/>
        <w:jc w:val="both"/>
      </w:pPr>
      <w:r>
        <w:rPr>
          <w:rFonts w:cs="Times New Roman"/>
          <w:sz w:val="20"/>
          <w:szCs w:val="20"/>
        </w:rPr>
        <w:t>*niepotrzebne skreślić</w:t>
      </w:r>
    </w:p>
    <w:p w14:paraId="640463C4" w14:textId="77777777" w:rsidR="00B05330" w:rsidRDefault="00B05330">
      <w:pPr>
        <w:pStyle w:val="Standard"/>
        <w:jc w:val="both"/>
        <w:rPr>
          <w:rFonts w:cs="Times New Roman"/>
          <w:sz w:val="20"/>
          <w:szCs w:val="20"/>
        </w:rPr>
      </w:pPr>
    </w:p>
    <w:p w14:paraId="17744300" w14:textId="77777777" w:rsidR="00E329BC" w:rsidRDefault="00E329BC" w:rsidP="00E329BC">
      <w:pPr>
        <w:pStyle w:val="ListParagraph"/>
        <w:spacing w:line="276" w:lineRule="auto"/>
        <w:ind w:left="0"/>
        <w:jc w:val="both"/>
      </w:pPr>
    </w:p>
    <w:p w14:paraId="623B26F2" w14:textId="77777777" w:rsidR="00E329BC" w:rsidRDefault="00E329BC" w:rsidP="00E329BC">
      <w:pPr>
        <w:pStyle w:val="Normalny1"/>
        <w:rPr>
          <w:rFonts w:ascii="Times New Roman" w:hAnsi="Times New Roman" w:cs="Times New Roman"/>
          <w:color w:val="000000"/>
          <w:sz w:val="24"/>
          <w:szCs w:val="24"/>
        </w:rPr>
      </w:pPr>
    </w:p>
    <w:p w14:paraId="12520ADA" w14:textId="77777777" w:rsidR="00942D34" w:rsidRDefault="00942D34" w:rsidP="00942D34">
      <w:pPr>
        <w:pStyle w:val="Normalny1"/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UWAGA: </w:t>
      </w:r>
    </w:p>
    <w:p w14:paraId="7077071D" w14:textId="77777777" w:rsidR="00942D34" w:rsidRDefault="00942D34" w:rsidP="00942D34">
      <w:pPr>
        <w:pStyle w:val="Normalny1"/>
        <w:jc w:val="both"/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Oświadczenie winno zostać sporządzone, pod rygorem nieważności w formie elektronicznej lub w postaci elektronicznej opatrzonej podpisem zaufanym lub podpisem osobistym lub kwalifikowalnym podpisem elektronicznym.</w:t>
      </w:r>
    </w:p>
    <w:p w14:paraId="2158CD09" w14:textId="77777777" w:rsidR="00B05330" w:rsidRDefault="00B05330" w:rsidP="009A32E2">
      <w:pPr>
        <w:pStyle w:val="Standard"/>
        <w:jc w:val="both"/>
        <w:rPr>
          <w:rFonts w:cs="Times New Roman"/>
          <w:color w:val="FF0000"/>
        </w:rPr>
      </w:pPr>
    </w:p>
    <w:p w14:paraId="66BEA284" w14:textId="77777777" w:rsidR="00B05330" w:rsidRDefault="00B05330">
      <w:pPr>
        <w:pStyle w:val="Normalny1"/>
        <w:ind w:firstLine="4253"/>
        <w:jc w:val="right"/>
      </w:pPr>
    </w:p>
    <w:sectPr w:rsidR="00B05330">
      <w:headerReference w:type="default" r:id="rId8"/>
      <w:footerReference w:type="default" r:id="rId9"/>
      <w:pgSz w:w="11906" w:h="16838"/>
      <w:pgMar w:top="1312" w:right="1312" w:bottom="1312" w:left="1276" w:header="603" w:footer="60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56AF4" w14:textId="77777777" w:rsidR="0029709F" w:rsidRDefault="0029709F">
      <w:r>
        <w:separator/>
      </w:r>
    </w:p>
  </w:endnote>
  <w:endnote w:type="continuationSeparator" w:id="0">
    <w:p w14:paraId="78C18D9C" w14:textId="77777777" w:rsidR="0029709F" w:rsidRDefault="00297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69BF2" w14:textId="77777777" w:rsidR="00B05330" w:rsidRDefault="00B05330">
    <w:pPr>
      <w:pStyle w:val="Stopka"/>
      <w:jc w:val="right"/>
    </w:pPr>
    <w:r>
      <w:rPr>
        <w:rFonts w:ascii="Arial" w:hAnsi="Arial" w:cs="Arial"/>
        <w:sz w:val="16"/>
        <w:szCs w:val="16"/>
      </w:rPr>
      <w:t xml:space="preserve">Strona </w:t>
    </w:r>
    <w:r>
      <w:rPr>
        <w:rFonts w:ascii="Arial" w:hAnsi="Arial" w:cs="Arial"/>
        <w:b/>
        <w:bCs/>
        <w:sz w:val="16"/>
        <w:szCs w:val="16"/>
      </w:rPr>
      <w:fldChar w:fldCharType="begin"/>
    </w:r>
    <w:r>
      <w:rPr>
        <w:rFonts w:ascii="Arial" w:hAnsi="Arial" w:cs="Arial"/>
        <w:b/>
        <w:bCs/>
        <w:sz w:val="16"/>
        <w:szCs w:val="16"/>
      </w:rPr>
      <w:instrText xml:space="preserve"> PAGE </w:instrText>
    </w:r>
    <w:r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7</w:t>
    </w:r>
    <w:r>
      <w:rPr>
        <w:rFonts w:ascii="Arial" w:hAnsi="Arial" w:cs="Arial"/>
        <w:b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z </w:t>
    </w:r>
    <w:r>
      <w:rPr>
        <w:rFonts w:ascii="Arial" w:hAnsi="Arial" w:cs="Arial"/>
        <w:b/>
        <w:bCs/>
        <w:sz w:val="16"/>
        <w:szCs w:val="16"/>
      </w:rPr>
      <w:fldChar w:fldCharType="begin"/>
    </w:r>
    <w:r>
      <w:rPr>
        <w:rFonts w:ascii="Arial" w:hAnsi="Arial" w:cs="Arial"/>
        <w:b/>
        <w:bCs/>
        <w:sz w:val="16"/>
        <w:szCs w:val="16"/>
      </w:rPr>
      <w:instrText xml:space="preserve"> NUMPAGES \* ARABIC </w:instrText>
    </w:r>
    <w:r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7</w:t>
    </w:r>
    <w:r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F04AF" w14:textId="77777777" w:rsidR="0029709F" w:rsidRDefault="0029709F">
      <w:r>
        <w:separator/>
      </w:r>
    </w:p>
  </w:footnote>
  <w:footnote w:type="continuationSeparator" w:id="0">
    <w:p w14:paraId="0448173D" w14:textId="77777777" w:rsidR="0029709F" w:rsidRDefault="0029709F">
      <w:r>
        <w:continuationSeparator/>
      </w:r>
    </w:p>
  </w:footnote>
  <w:footnote w:id="1">
    <w:p w14:paraId="16E803A1" w14:textId="77777777" w:rsidR="00B05330" w:rsidRDefault="00B05330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W przeciwnym przypadku należy zmodyfikować formularz ofertowy, stosownie do postanowień rozdziału XV pkt </w:t>
      </w:r>
      <w:r w:rsidR="00B26E46">
        <w:rPr>
          <w:sz w:val="18"/>
          <w:szCs w:val="18"/>
        </w:rPr>
        <w:t>7</w:t>
      </w:r>
      <w:r>
        <w:rPr>
          <w:sz w:val="18"/>
          <w:szCs w:val="18"/>
        </w:rPr>
        <w:t xml:space="preserve"> SWZ</w:t>
      </w:r>
    </w:p>
    <w:p w14:paraId="5DDFF9F3" w14:textId="77777777" w:rsidR="00B05330" w:rsidRDefault="00B05330">
      <w:pPr>
        <w:pStyle w:val="Tekstprzypisudolnego"/>
        <w:jc w:val="both"/>
        <w:rPr>
          <w:sz w:val="18"/>
          <w:szCs w:val="18"/>
          <w:vertAlign w:val="superscript"/>
        </w:rPr>
      </w:pPr>
    </w:p>
  </w:footnote>
  <w:footnote w:id="2">
    <w:p w14:paraId="7484BD89" w14:textId="77777777" w:rsidR="00B05330" w:rsidRDefault="00B05330">
      <w:pPr>
        <w:pStyle w:val="Standard"/>
        <w:tabs>
          <w:tab w:val="left" w:pos="142"/>
        </w:tabs>
        <w:ind w:left="170" w:hanging="170"/>
        <w:jc w:val="both"/>
      </w:pPr>
      <w:r>
        <w:rPr>
          <w:rStyle w:val="Znakiprzypiswdolnych"/>
        </w:rPr>
        <w:footnoteRef/>
      </w:r>
      <w:r>
        <w:rPr>
          <w:rFonts w:cs="Times New Roman"/>
        </w:rPr>
        <w:tab/>
        <w:t xml:space="preserve"> </w:t>
      </w:r>
      <w:r>
        <w:rPr>
          <w:rFonts w:cs="Times New Roman"/>
          <w:sz w:val="18"/>
          <w:szCs w:val="18"/>
        </w:rPr>
        <w:t>Rozporządzenie Parlamentu Europejskiego i Rady (UE) 2016/679 z dnia 27 kwietnia 2016 r. w sprawie ochrony osób fizycznych</w:t>
      </w:r>
      <w:r w:rsidR="00615867">
        <w:rPr>
          <w:rFonts w:cs="Times New Roman"/>
          <w:sz w:val="18"/>
          <w:szCs w:val="18"/>
        </w:rPr>
        <w:t xml:space="preserve"> </w:t>
      </w:r>
      <w:r>
        <w:rPr>
          <w:rFonts w:cs="Times New Roman"/>
          <w:sz w:val="18"/>
          <w:szCs w:val="18"/>
        </w:rPr>
        <w:t>w związku z przetwarzaniem danych osobowych i w sprawie swobodnego przepływu takich danych oraz uchylenia dyrektywy 95/46/WE (ogólne rozporządzenie o ochronie danych) (Dz. Urz. UE L 119 z 04.05.2016, str. 1 ze zm.).</w:t>
      </w:r>
    </w:p>
    <w:p w14:paraId="23681DF1" w14:textId="77777777" w:rsidR="00B05330" w:rsidRDefault="00B05330">
      <w:pPr>
        <w:pStyle w:val="Standard"/>
        <w:autoSpaceDE w:val="0"/>
        <w:ind w:left="170" w:hanging="28"/>
        <w:jc w:val="both"/>
      </w:pPr>
      <w:r>
        <w:rPr>
          <w:rFonts w:cs="Times New Roman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C51730D" w14:textId="77777777" w:rsidR="00B05330" w:rsidRDefault="00B05330">
      <w:pPr>
        <w:pStyle w:val="Tekstprzypisudolnego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9F5B0" w14:textId="77777777" w:rsidR="004E7355" w:rsidRDefault="004E7355">
    <w:pPr>
      <w:pStyle w:val="Nagwek"/>
      <w:jc w:val="both"/>
      <w:rPr>
        <w:rFonts w:ascii="Arial" w:hAnsi="Arial" w:cs="Arial"/>
        <w:b/>
        <w:bCs/>
        <w:sz w:val="16"/>
        <w:szCs w:val="16"/>
      </w:rPr>
    </w:pPr>
  </w:p>
  <w:p w14:paraId="79C31E86" w14:textId="77777777" w:rsidR="004E7355" w:rsidRDefault="004E7355">
    <w:pPr>
      <w:pStyle w:val="Nagwek"/>
      <w:jc w:val="both"/>
      <w:rPr>
        <w:rFonts w:ascii="Arial" w:hAnsi="Arial" w:cs="Arial"/>
        <w:b/>
        <w:bCs/>
        <w:sz w:val="16"/>
        <w:szCs w:val="16"/>
      </w:rPr>
    </w:pPr>
  </w:p>
  <w:p w14:paraId="4D7706B8" w14:textId="77777777" w:rsidR="00B05330" w:rsidRPr="00241E96" w:rsidRDefault="00B05330">
    <w:pPr>
      <w:pStyle w:val="Nagwek"/>
      <w:jc w:val="both"/>
      <w:rPr>
        <w:rFonts w:ascii="Arial" w:hAnsi="Arial" w:cs="Arial"/>
        <w:b/>
        <w:bCs/>
        <w:sz w:val="16"/>
        <w:szCs w:val="16"/>
      </w:rPr>
    </w:pPr>
    <w:r>
      <w:rPr>
        <w:rFonts w:ascii="Arial" w:hAnsi="Arial" w:cs="Arial"/>
        <w:b/>
        <w:bCs/>
        <w:sz w:val="16"/>
        <w:szCs w:val="16"/>
      </w:rPr>
      <w:t xml:space="preserve">Nr postępowania: </w:t>
    </w:r>
    <w:r w:rsidR="00B578F9">
      <w:rPr>
        <w:rFonts w:ascii="Arial" w:hAnsi="Arial" w:cs="Arial"/>
        <w:b/>
        <w:bCs/>
        <w:sz w:val="16"/>
        <w:szCs w:val="16"/>
      </w:rPr>
      <w:t>SRI.271.</w:t>
    </w:r>
    <w:r w:rsidR="00440630">
      <w:rPr>
        <w:rFonts w:ascii="Arial" w:hAnsi="Arial" w:cs="Arial"/>
        <w:b/>
        <w:bCs/>
        <w:sz w:val="16"/>
        <w:szCs w:val="16"/>
      </w:rPr>
      <w:t>5</w:t>
    </w:r>
    <w:r w:rsidR="00B578F9">
      <w:rPr>
        <w:rFonts w:ascii="Arial" w:hAnsi="Arial" w:cs="Arial"/>
        <w:b/>
        <w:bCs/>
        <w:sz w:val="16"/>
        <w:szCs w:val="16"/>
      </w:rPr>
      <w:t>.202</w:t>
    </w:r>
    <w:r w:rsidR="004E7355">
      <w:rPr>
        <w:rFonts w:ascii="Arial" w:hAnsi="Arial" w:cs="Arial"/>
        <w:b/>
        <w:bCs/>
        <w:sz w:val="16"/>
        <w:szCs w:val="16"/>
      </w:rPr>
      <w:t>6</w:t>
    </w:r>
  </w:p>
  <w:p w14:paraId="6A49AD6A" w14:textId="77777777" w:rsidR="00B05330" w:rsidRDefault="009B2483" w:rsidP="009B2483">
    <w:pPr>
      <w:pStyle w:val="Nagwek"/>
      <w:ind w:firstLine="57"/>
      <w:jc w:val="both"/>
      <w:rPr>
        <w:rFonts w:ascii="Arial" w:hAnsi="Arial" w:cs="Arial"/>
        <w:b/>
        <w:bCs/>
        <w:sz w:val="16"/>
        <w:szCs w:val="16"/>
      </w:rPr>
    </w:pPr>
    <w:r>
      <w:rPr>
        <w:noProof/>
      </w:rPr>
      <w:t xml:space="preserve">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Open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Tahoma" w:hAnsi="Tahoma" w:cs="Tahoma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Tahoma" w:eastAsia="Times New Roman" w:hAnsi="Tahoma" w:cs="Tahoma" w:hint="default"/>
        <w:color w:val="000000"/>
        <w:kern w:val="2"/>
        <w:sz w:val="24"/>
        <w:szCs w:val="22"/>
        <w:lang w:val="pl-PL" w:eastAsia="pl-PL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80" w:hanging="34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20" w:hanging="340"/>
      </w:pPr>
    </w:lvl>
    <w:lvl w:ilvl="3">
      <w:start w:val="1"/>
      <w:numFmt w:val="bullet"/>
      <w:lvlText w:val=""/>
      <w:lvlJc w:val="left"/>
      <w:pPr>
        <w:tabs>
          <w:tab w:val="num" w:pos="0"/>
        </w:tabs>
        <w:ind w:left="1360" w:hanging="340"/>
      </w:pPr>
      <w:rPr>
        <w:rFonts w:ascii="Symbol" w:hAnsi="Symbol" w:cs="Times New Roman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1700" w:hanging="340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2040" w:hanging="340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2380" w:hanging="340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720" w:hanging="340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3060" w:hanging="340"/>
      </w:pPr>
    </w:lvl>
  </w:abstractNum>
  <w:abstractNum w:abstractNumId="3" w15:restartNumberingAfterBreak="0">
    <w:nsid w:val="00000004"/>
    <w:multiLevelType w:val="singleLevel"/>
    <w:tmpl w:val="21C8398A"/>
    <w:name w:val="WW8Num19"/>
    <w:lvl w:ilvl="0">
      <w:start w:val="2"/>
      <w:numFmt w:val="decimal"/>
      <w:lvlText w:val="%1."/>
      <w:lvlJc w:val="left"/>
      <w:pPr>
        <w:tabs>
          <w:tab w:val="num" w:pos="57"/>
        </w:tabs>
        <w:ind w:left="644" w:hanging="360"/>
      </w:pPr>
      <w:rPr>
        <w:rFonts w:ascii="Times New Roman" w:hAnsi="Times New Roman" w:cs="Times New Roman" w:hint="default"/>
        <w:b w:val="0"/>
        <w:bCs/>
      </w:rPr>
    </w:lvl>
  </w:abstractNum>
  <w:abstractNum w:abstractNumId="4" w15:restartNumberingAfterBreak="0">
    <w:nsid w:val="00000005"/>
    <w:multiLevelType w:val="multilevel"/>
    <w:tmpl w:val="00000005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7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-285"/>
        </w:tabs>
        <w:ind w:left="121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02D25D83"/>
    <w:multiLevelType w:val="hybridMultilevel"/>
    <w:tmpl w:val="533A566E"/>
    <w:lvl w:ilvl="0" w:tplc="0415000F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E414B4"/>
    <w:multiLevelType w:val="hybridMultilevel"/>
    <w:tmpl w:val="F022D896"/>
    <w:lvl w:ilvl="0" w:tplc="D344823E">
      <w:start w:val="1"/>
      <w:numFmt w:val="lowerLetter"/>
      <w:lvlText w:val="%1)"/>
      <w:lvlJc w:val="left"/>
      <w:pPr>
        <w:ind w:left="78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A384124"/>
    <w:multiLevelType w:val="hybridMultilevel"/>
    <w:tmpl w:val="F022D896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85B1490"/>
    <w:multiLevelType w:val="multilevel"/>
    <w:tmpl w:val="DC983E6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 w:val="0"/>
        <w:bCs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0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D03E58"/>
    <w:multiLevelType w:val="hybridMultilevel"/>
    <w:tmpl w:val="A28C515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EF57C89"/>
    <w:multiLevelType w:val="hybridMultilevel"/>
    <w:tmpl w:val="25489DC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38E5C06"/>
    <w:multiLevelType w:val="hybridMultilevel"/>
    <w:tmpl w:val="3B3486FA"/>
    <w:lvl w:ilvl="0" w:tplc="880A71B6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4330B"/>
    <w:multiLevelType w:val="hybridMultilevel"/>
    <w:tmpl w:val="AA40ED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107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726358">
    <w:abstractNumId w:val="0"/>
  </w:num>
  <w:num w:numId="2" w16cid:durableId="942306036">
    <w:abstractNumId w:val="1"/>
  </w:num>
  <w:num w:numId="3" w16cid:durableId="1518231517">
    <w:abstractNumId w:val="2"/>
  </w:num>
  <w:num w:numId="4" w16cid:durableId="1705056028">
    <w:abstractNumId w:val="3"/>
  </w:num>
  <w:num w:numId="5" w16cid:durableId="884610162">
    <w:abstractNumId w:val="4"/>
  </w:num>
  <w:num w:numId="6" w16cid:durableId="549851730">
    <w:abstractNumId w:val="13"/>
  </w:num>
  <w:num w:numId="7" w16cid:durableId="2067415941">
    <w:abstractNumId w:val="14"/>
  </w:num>
  <w:num w:numId="8" w16cid:durableId="2002465265">
    <w:abstractNumId w:val="7"/>
  </w:num>
  <w:num w:numId="9" w16cid:durableId="463041568">
    <w:abstractNumId w:val="9"/>
  </w:num>
  <w:num w:numId="10" w16cid:durableId="1306086136">
    <w:abstractNumId w:val="10"/>
  </w:num>
  <w:num w:numId="11" w16cid:durableId="15539268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85088276">
    <w:abstractNumId w:val="12"/>
  </w:num>
  <w:num w:numId="13" w16cid:durableId="969239434">
    <w:abstractNumId w:val="8"/>
  </w:num>
  <w:num w:numId="14" w16cid:durableId="1837263872">
    <w:abstractNumId w:val="11"/>
  </w:num>
  <w:num w:numId="15" w16cid:durableId="48110441">
    <w:abstractNumId w:val="6"/>
  </w:num>
  <w:num w:numId="16" w16cid:durableId="9926368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7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7B2"/>
    <w:rsid w:val="0000524D"/>
    <w:rsid w:val="00007A02"/>
    <w:rsid w:val="000110FD"/>
    <w:rsid w:val="00012497"/>
    <w:rsid w:val="0002170D"/>
    <w:rsid w:val="00043C0C"/>
    <w:rsid w:val="00082FD4"/>
    <w:rsid w:val="00090613"/>
    <w:rsid w:val="000C47A0"/>
    <w:rsid w:val="000F2CBA"/>
    <w:rsid w:val="001129E1"/>
    <w:rsid w:val="001811EC"/>
    <w:rsid w:val="001F4ABE"/>
    <w:rsid w:val="002043E4"/>
    <w:rsid w:val="002151A2"/>
    <w:rsid w:val="00234B6D"/>
    <w:rsid w:val="00234FE2"/>
    <w:rsid w:val="00241E96"/>
    <w:rsid w:val="00250966"/>
    <w:rsid w:val="002539D5"/>
    <w:rsid w:val="00257FC0"/>
    <w:rsid w:val="00284270"/>
    <w:rsid w:val="0029709F"/>
    <w:rsid w:val="002A3431"/>
    <w:rsid w:val="002A654D"/>
    <w:rsid w:val="002E2A1B"/>
    <w:rsid w:val="002F157F"/>
    <w:rsid w:val="002F3CFA"/>
    <w:rsid w:val="002F450D"/>
    <w:rsid w:val="00300D5A"/>
    <w:rsid w:val="0032607E"/>
    <w:rsid w:val="00344818"/>
    <w:rsid w:val="00357A02"/>
    <w:rsid w:val="00387AA7"/>
    <w:rsid w:val="00393558"/>
    <w:rsid w:val="003B7CFA"/>
    <w:rsid w:val="003C3A45"/>
    <w:rsid w:val="003C7EC9"/>
    <w:rsid w:val="003D0E98"/>
    <w:rsid w:val="003D1A64"/>
    <w:rsid w:val="00401109"/>
    <w:rsid w:val="004242F2"/>
    <w:rsid w:val="0043173A"/>
    <w:rsid w:val="00440630"/>
    <w:rsid w:val="004551B2"/>
    <w:rsid w:val="00457E83"/>
    <w:rsid w:val="0047088E"/>
    <w:rsid w:val="004A3AC5"/>
    <w:rsid w:val="004B0B03"/>
    <w:rsid w:val="004D49D3"/>
    <w:rsid w:val="004E7355"/>
    <w:rsid w:val="0050435B"/>
    <w:rsid w:val="00524D58"/>
    <w:rsid w:val="00524F17"/>
    <w:rsid w:val="00536938"/>
    <w:rsid w:val="005376B4"/>
    <w:rsid w:val="0055464C"/>
    <w:rsid w:val="00561241"/>
    <w:rsid w:val="005A5527"/>
    <w:rsid w:val="005E468C"/>
    <w:rsid w:val="00615867"/>
    <w:rsid w:val="00635DF2"/>
    <w:rsid w:val="0064160B"/>
    <w:rsid w:val="00651A22"/>
    <w:rsid w:val="006E00E5"/>
    <w:rsid w:val="0074735D"/>
    <w:rsid w:val="00757A0C"/>
    <w:rsid w:val="00791C96"/>
    <w:rsid w:val="007F287B"/>
    <w:rsid w:val="00804541"/>
    <w:rsid w:val="00804907"/>
    <w:rsid w:val="00814712"/>
    <w:rsid w:val="00846B0E"/>
    <w:rsid w:val="00853114"/>
    <w:rsid w:val="00884696"/>
    <w:rsid w:val="008B4394"/>
    <w:rsid w:val="008C1669"/>
    <w:rsid w:val="008D7B14"/>
    <w:rsid w:val="008E4A3A"/>
    <w:rsid w:val="008F7654"/>
    <w:rsid w:val="00923869"/>
    <w:rsid w:val="00942D34"/>
    <w:rsid w:val="00963EA9"/>
    <w:rsid w:val="00976E43"/>
    <w:rsid w:val="009A2185"/>
    <w:rsid w:val="009A32E2"/>
    <w:rsid w:val="009B2483"/>
    <w:rsid w:val="009E2250"/>
    <w:rsid w:val="009E741C"/>
    <w:rsid w:val="009F1A12"/>
    <w:rsid w:val="00A067C0"/>
    <w:rsid w:val="00A907B2"/>
    <w:rsid w:val="00A91479"/>
    <w:rsid w:val="00AA7E17"/>
    <w:rsid w:val="00AB7C64"/>
    <w:rsid w:val="00B05330"/>
    <w:rsid w:val="00B26E46"/>
    <w:rsid w:val="00B42A7C"/>
    <w:rsid w:val="00B578F9"/>
    <w:rsid w:val="00BA74AC"/>
    <w:rsid w:val="00BA76A2"/>
    <w:rsid w:val="00BB5068"/>
    <w:rsid w:val="00BB51EF"/>
    <w:rsid w:val="00BD1531"/>
    <w:rsid w:val="00C11BF6"/>
    <w:rsid w:val="00C41EB5"/>
    <w:rsid w:val="00C44058"/>
    <w:rsid w:val="00C46BEB"/>
    <w:rsid w:val="00C57F28"/>
    <w:rsid w:val="00C876B1"/>
    <w:rsid w:val="00C91613"/>
    <w:rsid w:val="00CC7E5F"/>
    <w:rsid w:val="00CD0D1C"/>
    <w:rsid w:val="00CF00A1"/>
    <w:rsid w:val="00D34343"/>
    <w:rsid w:val="00D45AE1"/>
    <w:rsid w:val="00D5539F"/>
    <w:rsid w:val="00D62DFA"/>
    <w:rsid w:val="00D6418E"/>
    <w:rsid w:val="00D92BBA"/>
    <w:rsid w:val="00DB1431"/>
    <w:rsid w:val="00DC0C5E"/>
    <w:rsid w:val="00DF45E7"/>
    <w:rsid w:val="00E12E47"/>
    <w:rsid w:val="00E329BC"/>
    <w:rsid w:val="00E670AE"/>
    <w:rsid w:val="00E75AAD"/>
    <w:rsid w:val="00E94404"/>
    <w:rsid w:val="00EE7A12"/>
    <w:rsid w:val="00F61761"/>
    <w:rsid w:val="00F64EE8"/>
    <w:rsid w:val="00F87426"/>
    <w:rsid w:val="00FF3FA7"/>
    <w:rsid w:val="00FF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76F1976"/>
  <w15:chartTrackingRefBased/>
  <w15:docId w15:val="{6DEE5272-AE07-4CB9-83E2-960C6D11A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eastAsia="Courier New"/>
      <w:kern w:val="2"/>
      <w:sz w:val="24"/>
      <w:szCs w:val="24"/>
      <w:lang w:eastAsia="zh-CN"/>
    </w:rPr>
  </w:style>
  <w:style w:type="paragraph" w:styleId="Nagwek2">
    <w:name w:val="heading 2"/>
    <w:basedOn w:val="Normalny"/>
    <w:next w:val="Tekstpodstawow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Tekstpodstawow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Tekstpodstawow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pBdr>
        <w:top w:val="double" w:sz="6" w:space="1" w:color="000000"/>
        <w:left w:val="double" w:sz="6" w:space="4" w:color="000000"/>
        <w:bottom w:val="double" w:sz="6" w:space="1" w:color="000000"/>
        <w:right w:val="double" w:sz="6" w:space="4" w:color="000000"/>
      </w:pBdr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Tekstpodstawowy"/>
    <w:qFormat/>
    <w:pPr>
      <w:keepNext/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ind w:left="-851"/>
      <w:jc w:val="both"/>
      <w:outlineLvl w:val="6"/>
    </w:pPr>
    <w:rPr>
      <w:rFonts w:ascii="Tahoma" w:hAnsi="Tahoma" w:cs="Tahoma"/>
      <w:b/>
      <w:sz w:val="20"/>
      <w:szCs w:val="20"/>
    </w:rPr>
  </w:style>
  <w:style w:type="paragraph" w:styleId="Nagwek8">
    <w:name w:val="heading 8"/>
    <w:basedOn w:val="Normalny"/>
    <w:next w:val="Tekstpodstawowy"/>
    <w:qFormat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2z2">
    <w:name w:val="WW8Num2z2"/>
    <w:rPr>
      <w:rFonts w:ascii="Tahoma" w:hAnsi="Tahoma" w:cs="Tahoma"/>
      <w:color w:val="000000"/>
      <w:sz w:val="20"/>
      <w:szCs w:val="20"/>
    </w:rPr>
  </w:style>
  <w:style w:type="character" w:customStyle="1" w:styleId="WW8Num3z0">
    <w:name w:val="WW8Num3z0"/>
    <w:rPr>
      <w:rFonts w:ascii="Times New Roman" w:eastAsia="Times New Roman" w:hAnsi="Times New Roman" w:cs="Times New Roman"/>
      <w:b/>
      <w:bCs/>
      <w:i w:val="0"/>
      <w:iCs w:val="0"/>
      <w:color w:val="000000"/>
      <w:kern w:val="2"/>
      <w:sz w:val="18"/>
      <w:szCs w:val="18"/>
      <w:highlight w:val="white"/>
      <w:lang w:val="pl-PL" w:eastAsia="ar-SA" w:bidi="ar-SA"/>
    </w:rPr>
  </w:style>
  <w:style w:type="character" w:customStyle="1" w:styleId="WW8Num3z2">
    <w:name w:val="WW8Num3z2"/>
    <w:rPr>
      <w:rFonts w:ascii="Tahoma" w:hAnsi="Tahoma" w:cs="Tahoma"/>
      <w:color w:val="000000"/>
      <w:sz w:val="20"/>
      <w:szCs w:val="20"/>
    </w:rPr>
  </w:style>
  <w:style w:type="character" w:customStyle="1" w:styleId="WW8Num4z0">
    <w:name w:val="WW8Num4z0"/>
    <w:rPr>
      <w:rFonts w:ascii="Tahoma" w:eastAsia="Times New Roman" w:hAnsi="Tahoma" w:cs="Tahoma" w:hint="default"/>
      <w:color w:val="000000"/>
      <w:kern w:val="2"/>
      <w:sz w:val="24"/>
      <w:szCs w:val="22"/>
      <w:lang w:val="pl-PL" w:eastAsia="pl-PL" w:bidi="ar-SA"/>
    </w:rPr>
  </w:style>
  <w:style w:type="character" w:customStyle="1" w:styleId="WW8Num4z3">
    <w:name w:val="WW8Num4z3"/>
    <w:rPr>
      <w:rFonts w:ascii="Symbol" w:hAnsi="Symbol" w:cs="Times New Roman"/>
    </w:rPr>
  </w:style>
  <w:style w:type="character" w:customStyle="1" w:styleId="WW8Num6z0">
    <w:name w:val="WW8Num6z0"/>
    <w:rPr>
      <w:rFonts w:ascii="Tahoma" w:eastAsia="Times New Roman" w:hAnsi="Tahoma" w:cs="Tahoma"/>
      <w:b w:val="0"/>
      <w:bCs w:val="0"/>
      <w:i w:val="0"/>
      <w:iCs w:val="0"/>
      <w:color w:val="000000"/>
      <w:kern w:val="2"/>
      <w:sz w:val="22"/>
      <w:szCs w:val="22"/>
      <w:lang w:val="pl-PL" w:bidi="ar-SA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hint="default"/>
      <w:sz w:val="24"/>
      <w:szCs w:val="24"/>
    </w:rPr>
  </w:style>
  <w:style w:type="character" w:customStyle="1" w:styleId="WW8Num15z1">
    <w:name w:val="WW8Num15z1"/>
    <w:rPr>
      <w:rFonts w:ascii="Tahoma" w:hAnsi="Tahoma" w:cs="Tahoma" w:hint="default"/>
      <w:sz w:val="22"/>
    </w:rPr>
  </w:style>
  <w:style w:type="character" w:customStyle="1" w:styleId="WW8Num16z0">
    <w:name w:val="WW8Num16z0"/>
    <w:rPr>
      <w:rFonts w:hint="default"/>
    </w:rPr>
  </w:style>
  <w:style w:type="character" w:customStyle="1" w:styleId="WW8Num18z0">
    <w:name w:val="WW8Num18z0"/>
    <w:rPr>
      <w:rFonts w:ascii="Times New Roman" w:hAnsi="Times New Roman" w:cs="Times New Roman" w:hint="default"/>
    </w:rPr>
  </w:style>
  <w:style w:type="character" w:customStyle="1" w:styleId="WW8Num18z2">
    <w:name w:val="WW8Num18z2"/>
    <w:rPr>
      <w:rFonts w:ascii="Symbol" w:eastAsia="Arial" w:hAnsi="Symbol" w:cs="Tahoma" w:hint="default"/>
      <w:b/>
      <w:sz w:val="22"/>
    </w:rPr>
  </w:style>
  <w:style w:type="character" w:customStyle="1" w:styleId="WW8Num19z0">
    <w:name w:val="WW8Num19z0"/>
    <w:rPr>
      <w:b w:val="0"/>
      <w:bCs/>
    </w:rPr>
  </w:style>
  <w:style w:type="character" w:customStyle="1" w:styleId="Domylnaczcionkaakapitu4">
    <w:name w:val="Domyślna czcionka akapitu4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efaultParagraphFont">
    <w:name w:val="Default Paragraph Font"/>
  </w:style>
  <w:style w:type="character" w:customStyle="1" w:styleId="Nagwek1Znak">
    <w:name w:val="Nagłówek 1 Znak"/>
    <w:rPr>
      <w:rFonts w:ascii="Arial" w:hAnsi="Arial" w:cs="Arial"/>
      <w:b/>
      <w:kern w:val="2"/>
      <w:sz w:val="32"/>
    </w:rPr>
  </w:style>
  <w:style w:type="character" w:customStyle="1" w:styleId="Nagwek2Znak">
    <w:name w:val="Nagłówek 2 Znak"/>
    <w:rPr>
      <w:rFonts w:ascii="Arial" w:hAnsi="Arial" w:cs="Arial"/>
      <w:b/>
      <w:i/>
      <w:sz w:val="28"/>
    </w:rPr>
  </w:style>
  <w:style w:type="character" w:customStyle="1" w:styleId="Nagwek3Znak">
    <w:name w:val="Nagłówek 3 Znak"/>
    <w:rPr>
      <w:rFonts w:ascii="Arial" w:hAnsi="Arial" w:cs="Arial"/>
      <w:b/>
      <w:sz w:val="26"/>
    </w:rPr>
  </w:style>
  <w:style w:type="character" w:customStyle="1" w:styleId="Nagwek4Znak">
    <w:name w:val="Nagłówek 4 Znak"/>
    <w:rPr>
      <w:rFonts w:ascii="Times New Roman" w:hAnsi="Times New Roman" w:cs="Times New Roman"/>
      <w:b/>
      <w:sz w:val="28"/>
    </w:rPr>
  </w:style>
  <w:style w:type="character" w:customStyle="1" w:styleId="Nagwek5Znak">
    <w:name w:val="Nagłówek 5 Znak"/>
    <w:rPr>
      <w:rFonts w:ascii="Times New Roman" w:hAnsi="Times New Roman" w:cs="Times New Roman"/>
      <w:b/>
      <w:i/>
      <w:sz w:val="26"/>
    </w:rPr>
  </w:style>
  <w:style w:type="character" w:customStyle="1" w:styleId="Nagwek7Znak">
    <w:name w:val="Nagłówek 7 Znak"/>
    <w:rPr>
      <w:rFonts w:ascii="Tahoma" w:hAnsi="Tahoma" w:cs="Tahoma"/>
      <w:b/>
      <w:sz w:val="20"/>
    </w:rPr>
  </w:style>
  <w:style w:type="character" w:customStyle="1" w:styleId="Nagwek8Znak">
    <w:name w:val="Nagłówek 8 Znak"/>
    <w:rPr>
      <w:rFonts w:ascii="Times New Roman" w:hAnsi="Times New Roman" w:cs="Times New Roman"/>
      <w:i/>
    </w:rPr>
  </w:style>
  <w:style w:type="character" w:customStyle="1" w:styleId="pktZnak">
    <w:name w:val="pkt Znak"/>
    <w:rPr>
      <w:rFonts w:ascii="Times New Roman" w:hAnsi="Times New Roman" w:cs="Times New Roman"/>
      <w:sz w:val="20"/>
      <w:lang w:val="pl-PL"/>
    </w:rPr>
  </w:style>
  <w:style w:type="character" w:customStyle="1" w:styleId="TytuZnak">
    <w:name w:val="Tytuł Znak"/>
    <w:rPr>
      <w:rFonts w:ascii="Arial" w:hAnsi="Arial" w:cs="Arial"/>
      <w:b/>
      <w:sz w:val="20"/>
    </w:rPr>
  </w:style>
  <w:style w:type="character" w:customStyle="1" w:styleId="TekstpodstawowyZnak">
    <w:name w:val="Tekst podstawowy Znak"/>
    <w:rPr>
      <w:rFonts w:ascii="Arial" w:hAnsi="Arial" w:cs="Arial"/>
      <w:b/>
      <w:sz w:val="20"/>
    </w:rPr>
  </w:style>
  <w:style w:type="character" w:customStyle="1" w:styleId="Tekstpodstawowy2Znak">
    <w:name w:val="Tekst podstawowy 2 Znak"/>
    <w:rPr>
      <w:rFonts w:ascii="Arial" w:hAnsi="Arial" w:cs="Arial"/>
      <w:sz w:val="20"/>
    </w:rPr>
  </w:style>
  <w:style w:type="character" w:customStyle="1" w:styleId="StopkaZnak">
    <w:name w:val="Stopka Znak"/>
    <w:rPr>
      <w:rFonts w:ascii="Tahoma" w:hAnsi="Tahoma" w:cs="Tahoma"/>
      <w:sz w:val="20"/>
    </w:rPr>
  </w:style>
  <w:style w:type="character" w:customStyle="1" w:styleId="Tekstpodstawowy3Znak">
    <w:name w:val="Tekst podstawowy 3 Znak"/>
    <w:rPr>
      <w:rFonts w:ascii="Times New Roman" w:hAnsi="Times New Roman" w:cs="Times New Roman"/>
      <w:sz w:val="16"/>
    </w:rPr>
  </w:style>
  <w:style w:type="character" w:styleId="Hipercze">
    <w:name w:val="Hyperlink"/>
    <w:rPr>
      <w:color w:val="FF0000"/>
      <w:u w:val="single"/>
    </w:rPr>
  </w:style>
  <w:style w:type="character" w:customStyle="1" w:styleId="TekstpodstawowywcityZnak">
    <w:name w:val="Tekst podstawowy wcięty Znak"/>
    <w:rPr>
      <w:rFonts w:ascii="Times New Roman" w:hAnsi="Times New Roman" w:cs="Times New Roman"/>
    </w:rPr>
  </w:style>
  <w:style w:type="character" w:customStyle="1" w:styleId="Tekstpodstawowywcity2Znak">
    <w:name w:val="Tekst podstawowy wcięty 2 Znak"/>
    <w:rPr>
      <w:rFonts w:ascii="Times New Roman" w:hAnsi="Times New Roman" w:cs="Times New Roman"/>
    </w:rPr>
  </w:style>
  <w:style w:type="character" w:customStyle="1" w:styleId="TekstprzypisudolnegoZnak">
    <w:name w:val="Tekst przypisu dolnego Znak"/>
    <w:rPr>
      <w:rFonts w:ascii="Tahoma" w:hAnsi="Tahoma" w:cs="Tahoma"/>
      <w:sz w:val="20"/>
    </w:rPr>
  </w:style>
  <w:style w:type="character" w:customStyle="1" w:styleId="ZwykytekstZnak">
    <w:name w:val="Zwykły tekst Znak"/>
    <w:rPr>
      <w:rFonts w:ascii="Courier New" w:hAnsi="Courier New" w:cs="Courier New"/>
      <w:sz w:val="20"/>
    </w:rPr>
  </w:style>
  <w:style w:type="character" w:customStyle="1" w:styleId="annotationreference">
    <w:name w:val="annotation reference"/>
    <w:rPr>
      <w:sz w:val="16"/>
    </w:rPr>
  </w:style>
  <w:style w:type="character" w:customStyle="1" w:styleId="TekstkomentarzaZnak">
    <w:name w:val="Tekst komentarza Znak"/>
    <w:rPr>
      <w:rFonts w:ascii="Tahoma" w:hAnsi="Tahoma" w:cs="Tahoma"/>
      <w:sz w:val="20"/>
    </w:rPr>
  </w:style>
  <w:style w:type="character" w:customStyle="1" w:styleId="TekstdymkaZnak">
    <w:name w:val="Tekst dymka Znak"/>
    <w:rPr>
      <w:rFonts w:ascii="Tahoma" w:hAnsi="Tahoma" w:cs="Tahoma"/>
      <w:sz w:val="16"/>
    </w:rPr>
  </w:style>
  <w:style w:type="character" w:customStyle="1" w:styleId="Znakiprzypiswdolnych">
    <w:name w:val="Znaki przypisów dolnych"/>
    <w:rPr>
      <w:sz w:val="20"/>
      <w:vertAlign w:val="superscript"/>
    </w:rPr>
  </w:style>
  <w:style w:type="character" w:customStyle="1" w:styleId="FootnoteCharacters">
    <w:name w:val="Footnote Characters"/>
    <w:rPr>
      <w:sz w:val="20"/>
      <w:vertAlign w:val="superscript"/>
    </w:rPr>
  </w:style>
  <w:style w:type="character" w:customStyle="1" w:styleId="pagenumber">
    <w:name w:val="page number"/>
    <w:basedOn w:val="DefaultParagraphFont"/>
  </w:style>
  <w:style w:type="character" w:customStyle="1" w:styleId="PodpisZnak">
    <w:name w:val="Podpis Znak"/>
    <w:rPr>
      <w:rFonts w:ascii="Times New Roman" w:hAnsi="Times New Roman" w:cs="Times New Roman"/>
      <w:b/>
      <w:i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sz w:val="20"/>
    </w:rPr>
  </w:style>
  <w:style w:type="character" w:customStyle="1" w:styleId="NagwekZnak">
    <w:name w:val="Nagłówek Znak"/>
    <w:rPr>
      <w:rFonts w:ascii="Times New Roman" w:hAnsi="Times New Roman" w:cs="Times New Roman"/>
    </w:rPr>
  </w:style>
  <w:style w:type="character" w:customStyle="1" w:styleId="Tekstpodstawowywcity3Znak">
    <w:name w:val="Tekst podstawowy wcięty 3 Znak"/>
    <w:rPr>
      <w:rFonts w:ascii="Times New Roman" w:hAnsi="Times New Roman" w:cs="Times New Roman"/>
      <w:sz w:val="16"/>
    </w:rPr>
  </w:style>
  <w:style w:type="character" w:customStyle="1" w:styleId="apple-style-span">
    <w:name w:val="apple-style-span"/>
    <w:basedOn w:val="DefaultParagraphFont"/>
  </w:style>
  <w:style w:type="character" w:customStyle="1" w:styleId="PodtytuZnak">
    <w:name w:val="Podtytuł Znak"/>
    <w:rPr>
      <w:rFonts w:ascii="Arial" w:hAnsi="Arial" w:cs="Arial"/>
      <w:b/>
      <w:sz w:val="22"/>
    </w:rPr>
  </w:style>
  <w:style w:type="character" w:customStyle="1" w:styleId="TekstprzypisukocowegoZnak">
    <w:name w:val="Tekst przypisu końcowego Znak"/>
    <w:rPr>
      <w:rFonts w:ascii="Times New Roman" w:hAnsi="Times New Roman" w:cs="Times New Roman"/>
    </w:rPr>
  </w:style>
  <w:style w:type="character" w:customStyle="1" w:styleId="MapadokumentuZnak">
    <w:name w:val="Mapa dokumentu Znak"/>
    <w:rPr>
      <w:rFonts w:ascii="Tahoma" w:hAnsi="Tahoma" w:cs="Tahoma"/>
      <w:sz w:val="16"/>
    </w:rPr>
  </w:style>
  <w:style w:type="character" w:customStyle="1" w:styleId="ZnakZnak13">
    <w:name w:val="Znak Znak13"/>
    <w:rPr>
      <w:rFonts w:ascii="Arial" w:hAnsi="Arial" w:cs="Arial"/>
      <w:b/>
      <w:sz w:val="22"/>
      <w:lang w:val="pl-PL"/>
    </w:rPr>
  </w:style>
  <w:style w:type="character" w:customStyle="1" w:styleId="ZnakZnak8">
    <w:name w:val="Znak Znak8"/>
    <w:rPr>
      <w:sz w:val="24"/>
      <w:lang w:val="pl-PL"/>
    </w:rPr>
  </w:style>
  <w:style w:type="character" w:customStyle="1" w:styleId="FontStyle17">
    <w:name w:val="Font Style17"/>
    <w:rPr>
      <w:rFonts w:ascii="Arial Unicode MS" w:eastAsia="Times New Roman" w:hAnsi="Arial Unicode MS" w:cs="Arial Unicode MS"/>
      <w:sz w:val="18"/>
    </w:rPr>
  </w:style>
  <w:style w:type="character" w:customStyle="1" w:styleId="FollowedHyperlink">
    <w:name w:val="FollowedHyperlink"/>
    <w:rPr>
      <w:color w:val="800080"/>
      <w:u w:val="single"/>
    </w:rPr>
  </w:style>
  <w:style w:type="character" w:customStyle="1" w:styleId="NormalBoldChar">
    <w:name w:val="NormalBold Char"/>
    <w:rPr>
      <w:rFonts w:ascii="Times New Roman" w:hAnsi="Times New Roman" w:cs="Times New Roman"/>
      <w:b/>
      <w:sz w:val="22"/>
      <w:lang w:val="pl-PL"/>
    </w:rPr>
  </w:style>
  <w:style w:type="character" w:customStyle="1" w:styleId="DeltaViewInsertion">
    <w:name w:val="DeltaView Insertion"/>
    <w:rPr>
      <w:b/>
      <w:i/>
      <w:spacing w:val="0"/>
    </w:rPr>
  </w:style>
  <w:style w:type="character" w:styleId="Uwydatnienie">
    <w:name w:val="Emphasis"/>
    <w:qFormat/>
    <w:rPr>
      <w:i/>
    </w:rPr>
  </w:style>
  <w:style w:type="character" w:customStyle="1" w:styleId="Teksttreci">
    <w:name w:val="Tekst treści_"/>
    <w:rPr>
      <w:rFonts w:ascii="Verdana" w:hAnsi="Verdana" w:cs="Verdana"/>
      <w:sz w:val="19"/>
    </w:rPr>
  </w:style>
  <w:style w:type="character" w:customStyle="1" w:styleId="TeksttreciPogrubienie">
    <w:name w:val="Tekst treści + Pogrubienie"/>
    <w:rPr>
      <w:rFonts w:ascii="Verdana" w:hAnsi="Verdana" w:cs="Verdana"/>
      <w:spacing w:val="0"/>
      <w:sz w:val="19"/>
    </w:rPr>
  </w:style>
  <w:style w:type="character" w:customStyle="1" w:styleId="Nagwek30">
    <w:name w:val="Nagłówek #3_"/>
    <w:rPr>
      <w:rFonts w:ascii="Verdana" w:hAnsi="Verdana" w:cs="Verdana"/>
      <w:sz w:val="19"/>
    </w:rPr>
  </w:style>
  <w:style w:type="character" w:customStyle="1" w:styleId="Nagwek3Arial">
    <w:name w:val="Nagłówek #3 + Arial"/>
    <w:rPr>
      <w:rFonts w:ascii="Arial" w:hAnsi="Arial" w:cs="Arial"/>
      <w:i/>
      <w:sz w:val="19"/>
    </w:rPr>
  </w:style>
  <w:style w:type="character" w:customStyle="1" w:styleId="Teksttreci4">
    <w:name w:val="Tekst treści (4)_"/>
    <w:rPr>
      <w:rFonts w:ascii="Verdana" w:hAnsi="Verdana" w:cs="Verdana"/>
      <w:sz w:val="19"/>
    </w:rPr>
  </w:style>
  <w:style w:type="character" w:customStyle="1" w:styleId="Teksttreci8">
    <w:name w:val="Tekst treści (8)_"/>
    <w:rPr>
      <w:rFonts w:ascii="Verdana" w:hAnsi="Verdana" w:cs="Verdana"/>
      <w:sz w:val="28"/>
    </w:rPr>
  </w:style>
  <w:style w:type="character" w:customStyle="1" w:styleId="AkapitzlistZnak">
    <w:name w:val="Akapit z listą Znak"/>
    <w:aliases w:val="Numerowanie Znak,Obiekt Znak,List Paragraph1 Znak,wypunktowanie Znak,normalny tekst Znak,Preambuła Znak,TRAKO Akapit z listą Znak,Nagłowek 3 Znak,L1 Znak,Akapit z listą BS Znak,Kolorowa lista — akcent 11 Znak,Dot pt Znak,lp1 Znak"/>
    <w:uiPriority w:val="34"/>
    <w:qFormat/>
    <w:rPr>
      <w:rFonts w:ascii="Times New Roman" w:hAnsi="Times New Roman" w:cs="Times New Roman"/>
      <w:lang w:val="pl-PL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Nierozpoznanawzmianka1">
    <w:name w:val="Nierozpoznana wzmianka1"/>
    <w:rPr>
      <w:color w:val="605E5C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rFonts w:cs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eastAsia="Times New Roman" w:cs="Calibri"/>
    </w:rPr>
  </w:style>
  <w:style w:type="character" w:customStyle="1" w:styleId="ListLabel20">
    <w:name w:val="ListLabel 20"/>
    <w:rPr>
      <w:rFonts w:cs="Times New Roman"/>
    </w:rPr>
  </w:style>
  <w:style w:type="character" w:customStyle="1" w:styleId="ListLabel21">
    <w:name w:val="ListLabel 21"/>
    <w:rPr>
      <w:rFonts w:ascii="Arial" w:hAnsi="Arial" w:cs="Times New Roman"/>
      <w:b/>
      <w:sz w:val="20"/>
    </w:rPr>
  </w:style>
  <w:style w:type="character" w:customStyle="1" w:styleId="ListLabel22">
    <w:name w:val="ListLabel 22"/>
    <w:rPr>
      <w:rFonts w:ascii="Arial" w:hAnsi="Arial" w:cs="Times New Roman"/>
      <w:b/>
      <w:sz w:val="20"/>
    </w:rPr>
  </w:style>
  <w:style w:type="character" w:customStyle="1" w:styleId="ListLabel23">
    <w:name w:val="ListLabel 23"/>
    <w:rPr>
      <w:rFonts w:cs="Times New Roman"/>
    </w:rPr>
  </w:style>
  <w:style w:type="character" w:customStyle="1" w:styleId="ListLabel24">
    <w:name w:val="ListLabel 24"/>
    <w:rPr>
      <w:rFonts w:cs="Times New Roman"/>
    </w:rPr>
  </w:style>
  <w:style w:type="character" w:customStyle="1" w:styleId="ListLabel25">
    <w:name w:val="ListLabel 25"/>
    <w:rPr>
      <w:rFonts w:cs="Times New Roman"/>
    </w:rPr>
  </w:style>
  <w:style w:type="character" w:customStyle="1" w:styleId="ListLabel26">
    <w:name w:val="ListLabel 26"/>
    <w:rPr>
      <w:rFonts w:cs="Times New Roman"/>
    </w:rPr>
  </w:style>
  <w:style w:type="character" w:customStyle="1" w:styleId="ListLabel27">
    <w:name w:val="ListLabel 27"/>
    <w:rPr>
      <w:rFonts w:cs="Times New Roman"/>
    </w:rPr>
  </w:style>
  <w:style w:type="character" w:customStyle="1" w:styleId="ListLabel28">
    <w:name w:val="ListLabel 28"/>
    <w:rPr>
      <w:rFonts w:ascii="Arial" w:hAnsi="Arial" w:cs="Times New Roman"/>
      <w:sz w:val="20"/>
    </w:rPr>
  </w:style>
  <w:style w:type="character" w:customStyle="1" w:styleId="ListLabel29">
    <w:name w:val="ListLabel 29"/>
    <w:rPr>
      <w:rFonts w:cs="Times New Roman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Times New Roman"/>
    </w:rPr>
  </w:style>
  <w:style w:type="character" w:customStyle="1" w:styleId="ListLabel32">
    <w:name w:val="ListLabel 32"/>
    <w:rPr>
      <w:rFonts w:cs="Times New Roman"/>
    </w:rPr>
  </w:style>
  <w:style w:type="character" w:customStyle="1" w:styleId="ListLabel33">
    <w:name w:val="ListLabel 33"/>
    <w:rPr>
      <w:rFonts w:cs="Times New Roman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Times New Roman"/>
    </w:rPr>
  </w:style>
  <w:style w:type="character" w:customStyle="1" w:styleId="ListLabel36">
    <w:name w:val="ListLabel 36"/>
    <w:rPr>
      <w:rFonts w:cs="Times New Roman"/>
    </w:rPr>
  </w:style>
  <w:style w:type="character" w:customStyle="1" w:styleId="ListLabel37">
    <w:name w:val="ListLabel 37"/>
    <w:rPr>
      <w:rFonts w:ascii="Arial" w:hAnsi="Arial" w:cs="Times New Roman"/>
      <w:b/>
      <w:sz w:val="20"/>
    </w:rPr>
  </w:style>
  <w:style w:type="character" w:customStyle="1" w:styleId="ListLabel38">
    <w:name w:val="ListLabel 38"/>
    <w:rPr>
      <w:rFonts w:cs="Times New Roman"/>
    </w:rPr>
  </w:style>
  <w:style w:type="character" w:customStyle="1" w:styleId="ListLabel39">
    <w:name w:val="ListLabel 39"/>
    <w:rPr>
      <w:rFonts w:cs="Times New Roman"/>
    </w:rPr>
  </w:style>
  <w:style w:type="character" w:customStyle="1" w:styleId="ListLabel40">
    <w:name w:val="ListLabel 40"/>
    <w:rPr>
      <w:rFonts w:cs="Times New Roman"/>
    </w:rPr>
  </w:style>
  <w:style w:type="character" w:customStyle="1" w:styleId="ListLabel41">
    <w:name w:val="ListLabel 41"/>
    <w:rPr>
      <w:rFonts w:cs="Times New Roman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3">
    <w:name w:val="ListLabel 43"/>
    <w:rPr>
      <w:rFonts w:cs="Times New Roman"/>
    </w:rPr>
  </w:style>
  <w:style w:type="character" w:customStyle="1" w:styleId="ListLabel44">
    <w:name w:val="ListLabel 44"/>
    <w:rPr>
      <w:rFonts w:cs="Times New Roman"/>
    </w:rPr>
  </w:style>
  <w:style w:type="character" w:customStyle="1" w:styleId="ListLabel45">
    <w:name w:val="ListLabel 45"/>
    <w:rPr>
      <w:rFonts w:cs="Times New Roman"/>
    </w:rPr>
  </w:style>
  <w:style w:type="character" w:customStyle="1" w:styleId="ListLabel46">
    <w:name w:val="ListLabel 46"/>
    <w:rPr>
      <w:rFonts w:ascii="Arial" w:hAnsi="Arial" w:cs="Times New Roman"/>
      <w:b/>
      <w:bCs/>
      <w:sz w:val="20"/>
    </w:rPr>
  </w:style>
  <w:style w:type="character" w:customStyle="1" w:styleId="ListLabel47">
    <w:name w:val="ListLabel 47"/>
    <w:rPr>
      <w:rFonts w:cs="Times New Roman"/>
    </w:rPr>
  </w:style>
  <w:style w:type="character" w:customStyle="1" w:styleId="ListLabel48">
    <w:name w:val="ListLabel 48"/>
    <w:rPr>
      <w:rFonts w:cs="Times New Roman"/>
    </w:rPr>
  </w:style>
  <w:style w:type="character" w:customStyle="1" w:styleId="ListLabel49">
    <w:name w:val="ListLabel 49"/>
    <w:rPr>
      <w:rFonts w:cs="Times New Roman"/>
    </w:rPr>
  </w:style>
  <w:style w:type="character" w:customStyle="1" w:styleId="ListLabel50">
    <w:name w:val="ListLabel 50"/>
    <w:rPr>
      <w:rFonts w:cs="Times New Roman"/>
    </w:rPr>
  </w:style>
  <w:style w:type="character" w:customStyle="1" w:styleId="ListLabel51">
    <w:name w:val="ListLabel 51"/>
    <w:rPr>
      <w:rFonts w:cs="Times New Roman"/>
    </w:rPr>
  </w:style>
  <w:style w:type="character" w:customStyle="1" w:styleId="ListLabel52">
    <w:name w:val="ListLabel 52"/>
    <w:rPr>
      <w:rFonts w:cs="Times New Roman"/>
    </w:rPr>
  </w:style>
  <w:style w:type="character" w:customStyle="1" w:styleId="ListLabel53">
    <w:name w:val="ListLabel 53"/>
    <w:rPr>
      <w:rFonts w:cs="Times New Roman"/>
    </w:rPr>
  </w:style>
  <w:style w:type="character" w:customStyle="1" w:styleId="ListLabel54">
    <w:name w:val="ListLabel 54"/>
    <w:rPr>
      <w:rFonts w:cs="Times New Roman"/>
    </w:rPr>
  </w:style>
  <w:style w:type="character" w:customStyle="1" w:styleId="ListLabel55">
    <w:name w:val="ListLabel 55"/>
    <w:rPr>
      <w:rFonts w:ascii="Arial" w:hAnsi="Arial" w:cs="Times New Roman"/>
      <w:b/>
      <w:sz w:val="20"/>
    </w:rPr>
  </w:style>
  <w:style w:type="character" w:customStyle="1" w:styleId="ListLabel56">
    <w:name w:val="ListLabel 56"/>
    <w:rPr>
      <w:rFonts w:cs="Times New Roman"/>
    </w:rPr>
  </w:style>
  <w:style w:type="character" w:customStyle="1" w:styleId="ListLabel57">
    <w:name w:val="ListLabel 57"/>
    <w:rPr>
      <w:rFonts w:cs="Times New Roman"/>
    </w:rPr>
  </w:style>
  <w:style w:type="character" w:customStyle="1" w:styleId="ListLabel58">
    <w:name w:val="ListLabel 58"/>
    <w:rPr>
      <w:rFonts w:cs="Times New Roman"/>
    </w:rPr>
  </w:style>
  <w:style w:type="character" w:customStyle="1" w:styleId="ListLabel59">
    <w:name w:val="ListLabel 59"/>
    <w:rPr>
      <w:rFonts w:cs="Times New Roman"/>
    </w:rPr>
  </w:style>
  <w:style w:type="character" w:customStyle="1" w:styleId="ListLabel60">
    <w:name w:val="ListLabel 60"/>
    <w:rPr>
      <w:rFonts w:cs="Times New Roman"/>
    </w:rPr>
  </w:style>
  <w:style w:type="character" w:customStyle="1" w:styleId="ListLabel61">
    <w:name w:val="ListLabel 61"/>
    <w:rPr>
      <w:rFonts w:cs="Times New Roman"/>
    </w:rPr>
  </w:style>
  <w:style w:type="character" w:customStyle="1" w:styleId="ListLabel62">
    <w:name w:val="ListLabel 62"/>
    <w:rPr>
      <w:rFonts w:cs="Times New Roman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4">
    <w:name w:val="ListLabel 64"/>
    <w:rPr>
      <w:rFonts w:ascii="Arial" w:hAnsi="Arial" w:cs="Times New Roman"/>
      <w:b/>
      <w:sz w:val="20"/>
    </w:rPr>
  </w:style>
  <w:style w:type="character" w:customStyle="1" w:styleId="ListLabel65">
    <w:name w:val="ListLabel 65"/>
    <w:rPr>
      <w:rFonts w:cs="Times New Roman"/>
    </w:rPr>
  </w:style>
  <w:style w:type="character" w:customStyle="1" w:styleId="ListLabel66">
    <w:name w:val="ListLabel 66"/>
    <w:rPr>
      <w:rFonts w:ascii="Arial" w:hAnsi="Arial" w:cs="Times New Roman"/>
      <w:b/>
      <w:sz w:val="20"/>
    </w:rPr>
  </w:style>
  <w:style w:type="character" w:customStyle="1" w:styleId="ListLabel67">
    <w:name w:val="ListLabel 67"/>
    <w:rPr>
      <w:rFonts w:cs="Times New Roman"/>
    </w:rPr>
  </w:style>
  <w:style w:type="character" w:customStyle="1" w:styleId="ListLabel68">
    <w:name w:val="ListLabel 68"/>
    <w:rPr>
      <w:rFonts w:cs="Times New Roman"/>
    </w:rPr>
  </w:style>
  <w:style w:type="character" w:customStyle="1" w:styleId="ListLabel69">
    <w:name w:val="ListLabel 69"/>
    <w:rPr>
      <w:rFonts w:cs="Times New Roman"/>
    </w:rPr>
  </w:style>
  <w:style w:type="character" w:customStyle="1" w:styleId="ListLabel70">
    <w:name w:val="ListLabel 70"/>
    <w:rPr>
      <w:rFonts w:cs="Times New Roman"/>
    </w:rPr>
  </w:style>
  <w:style w:type="character" w:customStyle="1" w:styleId="ListLabel71">
    <w:name w:val="ListLabel 71"/>
    <w:rPr>
      <w:rFonts w:cs="Times New Roman"/>
    </w:rPr>
  </w:style>
  <w:style w:type="character" w:customStyle="1" w:styleId="ListLabel72">
    <w:name w:val="ListLabel 72"/>
    <w:rPr>
      <w:rFonts w:cs="Times New Roman"/>
    </w:rPr>
  </w:style>
  <w:style w:type="character" w:customStyle="1" w:styleId="ListLabel73">
    <w:name w:val="ListLabel 73"/>
    <w:rPr>
      <w:rFonts w:cs="Times New Roman"/>
    </w:rPr>
  </w:style>
  <w:style w:type="character" w:customStyle="1" w:styleId="ListLabel74">
    <w:name w:val="ListLabel 74"/>
    <w:rPr>
      <w:rFonts w:cs="Times New Roman"/>
    </w:rPr>
  </w:style>
  <w:style w:type="character" w:customStyle="1" w:styleId="ListLabel75">
    <w:name w:val="ListLabel 75"/>
    <w:rPr>
      <w:rFonts w:cs="Times New Roman"/>
    </w:rPr>
  </w:style>
  <w:style w:type="character" w:customStyle="1" w:styleId="ListLabel76">
    <w:name w:val="ListLabel 76"/>
    <w:rPr>
      <w:rFonts w:cs="Times New Roman"/>
    </w:rPr>
  </w:style>
  <w:style w:type="character" w:customStyle="1" w:styleId="ListLabel77">
    <w:name w:val="ListLabel 77"/>
    <w:rPr>
      <w:rFonts w:cs="Times New Roman"/>
    </w:rPr>
  </w:style>
  <w:style w:type="character" w:customStyle="1" w:styleId="ListLabel78">
    <w:name w:val="ListLabel 78"/>
    <w:rPr>
      <w:rFonts w:cs="Times New Roman"/>
    </w:rPr>
  </w:style>
  <w:style w:type="character" w:customStyle="1" w:styleId="ListLabel79">
    <w:name w:val="ListLabel 79"/>
    <w:rPr>
      <w:rFonts w:cs="Times New Roman"/>
    </w:rPr>
  </w:style>
  <w:style w:type="character" w:customStyle="1" w:styleId="ListLabel80">
    <w:name w:val="ListLabel 80"/>
    <w:rPr>
      <w:rFonts w:cs="Times New Roman"/>
    </w:rPr>
  </w:style>
  <w:style w:type="character" w:customStyle="1" w:styleId="ListLabel81">
    <w:name w:val="ListLabel 81"/>
    <w:rPr>
      <w:rFonts w:cs="Times New Roman"/>
    </w:rPr>
  </w:style>
  <w:style w:type="character" w:customStyle="1" w:styleId="ListLabel82">
    <w:name w:val="ListLabel 82"/>
    <w:rPr>
      <w:rFonts w:cs="Times New Roman"/>
    </w:rPr>
  </w:style>
  <w:style w:type="character" w:customStyle="1" w:styleId="ListLabel83">
    <w:name w:val="ListLabel 83"/>
    <w:rPr>
      <w:rFonts w:ascii="Arial" w:hAnsi="Arial" w:cs="Arial"/>
      <w:sz w:val="20"/>
    </w:rPr>
  </w:style>
  <w:style w:type="character" w:customStyle="1" w:styleId="ListLabel84">
    <w:name w:val="ListLabel 84"/>
    <w:rPr>
      <w:rFonts w:cs="Times New Roman"/>
    </w:rPr>
  </w:style>
  <w:style w:type="character" w:customStyle="1" w:styleId="ListLabel85">
    <w:name w:val="ListLabel 85"/>
    <w:rPr>
      <w:rFonts w:cs="Times New Roman"/>
    </w:rPr>
  </w:style>
  <w:style w:type="character" w:customStyle="1" w:styleId="ListLabel86">
    <w:name w:val="ListLabel 86"/>
    <w:rPr>
      <w:rFonts w:cs="Times New Roman"/>
    </w:rPr>
  </w:style>
  <w:style w:type="character" w:customStyle="1" w:styleId="ListLabel87">
    <w:name w:val="ListLabel 87"/>
    <w:rPr>
      <w:rFonts w:cs="Times New Roman"/>
    </w:rPr>
  </w:style>
  <w:style w:type="character" w:customStyle="1" w:styleId="ListLabel88">
    <w:name w:val="ListLabel 88"/>
    <w:rPr>
      <w:rFonts w:cs="Times New Roman"/>
    </w:rPr>
  </w:style>
  <w:style w:type="character" w:customStyle="1" w:styleId="ListLabel89">
    <w:name w:val="ListLabel 89"/>
    <w:rPr>
      <w:rFonts w:cs="Times New Roman"/>
    </w:rPr>
  </w:style>
  <w:style w:type="character" w:customStyle="1" w:styleId="ListLabel90">
    <w:name w:val="ListLabel 90"/>
    <w:rPr>
      <w:rFonts w:cs="Times New Roman"/>
    </w:rPr>
  </w:style>
  <w:style w:type="character" w:customStyle="1" w:styleId="ListLabel91">
    <w:name w:val="ListLabel 91"/>
    <w:rPr>
      <w:rFonts w:cs="Times New Roman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rFonts w:cs="Times New Roman"/>
    </w:rPr>
  </w:style>
  <w:style w:type="character" w:customStyle="1" w:styleId="ListLabel94">
    <w:name w:val="ListLabel 94"/>
    <w:rPr>
      <w:rFonts w:cs="Times New Roman"/>
    </w:rPr>
  </w:style>
  <w:style w:type="character" w:customStyle="1" w:styleId="ListLabel95">
    <w:name w:val="ListLabel 95"/>
    <w:rPr>
      <w:rFonts w:cs="Times New Roman"/>
    </w:rPr>
  </w:style>
  <w:style w:type="character" w:customStyle="1" w:styleId="ListLabel96">
    <w:name w:val="ListLabel 96"/>
    <w:rPr>
      <w:rFonts w:cs="Times New Roman"/>
    </w:rPr>
  </w:style>
  <w:style w:type="character" w:customStyle="1" w:styleId="ListLabel97">
    <w:name w:val="ListLabel 97"/>
    <w:rPr>
      <w:rFonts w:cs="Times New Roman"/>
    </w:rPr>
  </w:style>
  <w:style w:type="character" w:customStyle="1" w:styleId="ListLabel98">
    <w:name w:val="ListLabel 98"/>
    <w:rPr>
      <w:rFonts w:cs="Times New Roman"/>
    </w:rPr>
  </w:style>
  <w:style w:type="character" w:customStyle="1" w:styleId="ListLabel99">
    <w:name w:val="ListLabel 99"/>
    <w:rPr>
      <w:rFonts w:cs="Times New Roman"/>
    </w:rPr>
  </w:style>
  <w:style w:type="character" w:customStyle="1" w:styleId="ListLabel100">
    <w:name w:val="ListLabel 100"/>
    <w:rPr>
      <w:rFonts w:eastAsia="Times New Roman" w:cs="Verdana"/>
    </w:rPr>
  </w:style>
  <w:style w:type="character" w:customStyle="1" w:styleId="ListLabel101">
    <w:name w:val="ListLabel 101"/>
    <w:rPr>
      <w:rFonts w:ascii="Arial" w:eastAsia="Times New Roman" w:hAnsi="Arial" w:cs="Arial"/>
      <w:b/>
      <w:sz w:val="20"/>
    </w:rPr>
  </w:style>
  <w:style w:type="character" w:customStyle="1" w:styleId="ListLabel102">
    <w:name w:val="ListLabel 102"/>
    <w:rPr>
      <w:rFonts w:cs="Times New Roman"/>
    </w:rPr>
  </w:style>
  <w:style w:type="character" w:customStyle="1" w:styleId="ListLabel103">
    <w:name w:val="ListLabel 103"/>
    <w:rPr>
      <w:rFonts w:cs="Times New Roman"/>
    </w:rPr>
  </w:style>
  <w:style w:type="character" w:customStyle="1" w:styleId="ListLabel104">
    <w:name w:val="ListLabel 104"/>
    <w:rPr>
      <w:rFonts w:cs="Times New Roman"/>
    </w:rPr>
  </w:style>
  <w:style w:type="character" w:customStyle="1" w:styleId="ListLabel105">
    <w:name w:val="ListLabel 105"/>
    <w:rPr>
      <w:rFonts w:cs="Times New Roman"/>
    </w:rPr>
  </w:style>
  <w:style w:type="character" w:customStyle="1" w:styleId="ListLabel106">
    <w:name w:val="ListLabel 106"/>
    <w:rPr>
      <w:rFonts w:cs="Times New Roman"/>
    </w:rPr>
  </w:style>
  <w:style w:type="character" w:customStyle="1" w:styleId="ListLabel107">
    <w:name w:val="ListLabel 107"/>
    <w:rPr>
      <w:rFonts w:cs="Times New Roman"/>
    </w:rPr>
  </w:style>
  <w:style w:type="character" w:customStyle="1" w:styleId="ListLabel108">
    <w:name w:val="ListLabel 108"/>
    <w:rPr>
      <w:rFonts w:cs="Times New Roman"/>
    </w:rPr>
  </w:style>
  <w:style w:type="character" w:customStyle="1" w:styleId="ListLabel109">
    <w:name w:val="ListLabel 109"/>
    <w:rPr>
      <w:rFonts w:ascii="Arial" w:eastAsia="Times New Roman" w:hAnsi="Arial" w:cs="Arial"/>
      <w:b/>
      <w:sz w:val="20"/>
    </w:rPr>
  </w:style>
  <w:style w:type="character" w:customStyle="1" w:styleId="ListLabel110">
    <w:name w:val="ListLabel 110"/>
    <w:rPr>
      <w:rFonts w:eastAsia="Times New Roman" w:cs="Arial"/>
    </w:rPr>
  </w:style>
  <w:style w:type="character" w:customStyle="1" w:styleId="ListLabel111">
    <w:name w:val="ListLabel 111"/>
    <w:rPr>
      <w:rFonts w:cs="Times New Roman"/>
    </w:rPr>
  </w:style>
  <w:style w:type="character" w:customStyle="1" w:styleId="ListLabel112">
    <w:name w:val="ListLabel 112"/>
    <w:rPr>
      <w:rFonts w:cs="Times New Roman"/>
    </w:rPr>
  </w:style>
  <w:style w:type="character" w:customStyle="1" w:styleId="ListLabel113">
    <w:name w:val="ListLabel 113"/>
    <w:rPr>
      <w:rFonts w:cs="Times New Roman"/>
    </w:rPr>
  </w:style>
  <w:style w:type="character" w:customStyle="1" w:styleId="ListLabel114">
    <w:name w:val="ListLabel 114"/>
    <w:rPr>
      <w:rFonts w:cs="Times New Roman"/>
    </w:rPr>
  </w:style>
  <w:style w:type="character" w:customStyle="1" w:styleId="ListLabel115">
    <w:name w:val="ListLabel 115"/>
    <w:rPr>
      <w:rFonts w:cs="Times New Roman"/>
    </w:rPr>
  </w:style>
  <w:style w:type="character" w:customStyle="1" w:styleId="ListLabel116">
    <w:name w:val="ListLabel 116"/>
    <w:rPr>
      <w:rFonts w:cs="Times New Roman"/>
    </w:rPr>
  </w:style>
  <w:style w:type="character" w:customStyle="1" w:styleId="ListLabel117">
    <w:name w:val="ListLabel 117"/>
    <w:rPr>
      <w:rFonts w:cs="Times New Roman"/>
    </w:rPr>
  </w:style>
  <w:style w:type="character" w:customStyle="1" w:styleId="ListLabel118">
    <w:name w:val="ListLabel 118"/>
    <w:rPr>
      <w:rFonts w:ascii="Arial" w:hAnsi="Arial" w:cs="Times New Roman"/>
      <w:b/>
      <w:sz w:val="20"/>
    </w:rPr>
  </w:style>
  <w:style w:type="character" w:customStyle="1" w:styleId="ListLabel119">
    <w:name w:val="ListLabel 119"/>
    <w:rPr>
      <w:rFonts w:ascii="Arial" w:hAnsi="Arial" w:cs="Times New Roman"/>
      <w:b/>
      <w:sz w:val="20"/>
    </w:rPr>
  </w:style>
  <w:style w:type="character" w:customStyle="1" w:styleId="ListLabel120">
    <w:name w:val="ListLabel 120"/>
    <w:rPr>
      <w:rFonts w:cs="Times New Roman"/>
    </w:rPr>
  </w:style>
  <w:style w:type="character" w:customStyle="1" w:styleId="ListLabel121">
    <w:name w:val="ListLabel 121"/>
    <w:rPr>
      <w:rFonts w:cs="Times New Roman"/>
    </w:rPr>
  </w:style>
  <w:style w:type="character" w:customStyle="1" w:styleId="ListLabel122">
    <w:name w:val="ListLabel 122"/>
    <w:rPr>
      <w:rFonts w:cs="Times New Roman"/>
    </w:rPr>
  </w:style>
  <w:style w:type="character" w:customStyle="1" w:styleId="ListLabel123">
    <w:name w:val="ListLabel 123"/>
    <w:rPr>
      <w:rFonts w:cs="Times New Roman"/>
    </w:rPr>
  </w:style>
  <w:style w:type="character" w:customStyle="1" w:styleId="ListLabel124">
    <w:name w:val="ListLabel 124"/>
    <w:rPr>
      <w:rFonts w:cs="Times New Roman"/>
    </w:rPr>
  </w:style>
  <w:style w:type="character" w:customStyle="1" w:styleId="ListLabel125">
    <w:name w:val="ListLabel 125"/>
    <w:rPr>
      <w:rFonts w:cs="Times New Roman"/>
    </w:rPr>
  </w:style>
  <w:style w:type="character" w:customStyle="1" w:styleId="ListLabel126">
    <w:name w:val="ListLabel 126"/>
    <w:rPr>
      <w:rFonts w:cs="Times New Roman"/>
    </w:rPr>
  </w:style>
  <w:style w:type="character" w:customStyle="1" w:styleId="ListLabel127">
    <w:name w:val="ListLabel 127"/>
    <w:rPr>
      <w:rFonts w:ascii="Arial" w:hAnsi="Arial" w:cs="Times New Roman"/>
      <w:b/>
      <w:sz w:val="20"/>
    </w:rPr>
  </w:style>
  <w:style w:type="character" w:customStyle="1" w:styleId="ListLabel128">
    <w:name w:val="ListLabel 128"/>
    <w:rPr>
      <w:rFonts w:cs="Times New Roman"/>
    </w:rPr>
  </w:style>
  <w:style w:type="character" w:customStyle="1" w:styleId="ListLabel129">
    <w:name w:val="ListLabel 129"/>
    <w:rPr>
      <w:rFonts w:cs="Times New Roman"/>
    </w:rPr>
  </w:style>
  <w:style w:type="character" w:customStyle="1" w:styleId="ListLabel130">
    <w:name w:val="ListLabel 130"/>
    <w:rPr>
      <w:rFonts w:cs="Times New Roman"/>
    </w:rPr>
  </w:style>
  <w:style w:type="character" w:customStyle="1" w:styleId="ListLabel131">
    <w:name w:val="ListLabel 131"/>
    <w:rPr>
      <w:rFonts w:cs="Times New Roman"/>
    </w:rPr>
  </w:style>
  <w:style w:type="character" w:customStyle="1" w:styleId="ListLabel132">
    <w:name w:val="ListLabel 132"/>
    <w:rPr>
      <w:rFonts w:cs="Times New Roman"/>
    </w:rPr>
  </w:style>
  <w:style w:type="character" w:customStyle="1" w:styleId="ListLabel133">
    <w:name w:val="ListLabel 133"/>
    <w:rPr>
      <w:rFonts w:cs="Times New Roman"/>
    </w:rPr>
  </w:style>
  <w:style w:type="character" w:customStyle="1" w:styleId="ListLabel134">
    <w:name w:val="ListLabel 134"/>
    <w:rPr>
      <w:rFonts w:cs="Times New Roman"/>
    </w:rPr>
  </w:style>
  <w:style w:type="character" w:customStyle="1" w:styleId="ListLabel135">
    <w:name w:val="ListLabel 135"/>
    <w:rPr>
      <w:rFonts w:cs="Times New Roman"/>
    </w:rPr>
  </w:style>
  <w:style w:type="character" w:customStyle="1" w:styleId="ListLabel136">
    <w:name w:val="ListLabel 136"/>
    <w:rPr>
      <w:rFonts w:ascii="Arial" w:hAnsi="Arial" w:cs="Times New Roman"/>
      <w:sz w:val="20"/>
    </w:rPr>
  </w:style>
  <w:style w:type="character" w:customStyle="1" w:styleId="ListLabel137">
    <w:name w:val="ListLabel 137"/>
    <w:rPr>
      <w:rFonts w:eastAsia="Times New Roman" w:cs="Arial"/>
    </w:rPr>
  </w:style>
  <w:style w:type="character" w:customStyle="1" w:styleId="ListLabel138">
    <w:name w:val="ListLabel 138"/>
    <w:rPr>
      <w:rFonts w:cs="Times New Roman"/>
    </w:rPr>
  </w:style>
  <w:style w:type="character" w:customStyle="1" w:styleId="ListLabel139">
    <w:name w:val="ListLabel 139"/>
    <w:rPr>
      <w:rFonts w:ascii="Arial" w:hAnsi="Arial" w:cs="Times New Roman"/>
      <w:b/>
      <w:sz w:val="20"/>
    </w:rPr>
  </w:style>
  <w:style w:type="character" w:customStyle="1" w:styleId="ListLabel140">
    <w:name w:val="ListLabel 140"/>
    <w:rPr>
      <w:rFonts w:cs="Times New Roman"/>
    </w:rPr>
  </w:style>
  <w:style w:type="character" w:customStyle="1" w:styleId="ListLabel141">
    <w:name w:val="ListLabel 141"/>
    <w:rPr>
      <w:rFonts w:cs="Times New Roman"/>
    </w:rPr>
  </w:style>
  <w:style w:type="character" w:customStyle="1" w:styleId="ListLabel142">
    <w:name w:val="ListLabel 142"/>
    <w:rPr>
      <w:rFonts w:cs="Times New Roman"/>
    </w:rPr>
  </w:style>
  <w:style w:type="character" w:customStyle="1" w:styleId="ListLabel143">
    <w:name w:val="ListLabel 143"/>
    <w:rPr>
      <w:rFonts w:cs="Times New Roman"/>
    </w:rPr>
  </w:style>
  <w:style w:type="character" w:customStyle="1" w:styleId="ListLabel144">
    <w:name w:val="ListLabel 144"/>
    <w:rPr>
      <w:rFonts w:cs="Times New Roman"/>
    </w:rPr>
  </w:style>
  <w:style w:type="character" w:customStyle="1" w:styleId="ListLabel145">
    <w:name w:val="ListLabel 145"/>
    <w:rPr>
      <w:rFonts w:ascii="Arial" w:hAnsi="Arial" w:cs="Times New Roman"/>
      <w:sz w:val="20"/>
    </w:rPr>
  </w:style>
  <w:style w:type="character" w:customStyle="1" w:styleId="ListLabel146">
    <w:name w:val="ListLabel 146"/>
    <w:rPr>
      <w:rFonts w:cs="Times New Roman"/>
    </w:rPr>
  </w:style>
  <w:style w:type="character" w:customStyle="1" w:styleId="ListLabel147">
    <w:name w:val="ListLabel 147"/>
    <w:rPr>
      <w:rFonts w:cs="Times New Roman"/>
    </w:rPr>
  </w:style>
  <w:style w:type="character" w:customStyle="1" w:styleId="ListLabel148">
    <w:name w:val="ListLabel 148"/>
    <w:rPr>
      <w:rFonts w:cs="Times New Roman"/>
    </w:rPr>
  </w:style>
  <w:style w:type="character" w:customStyle="1" w:styleId="ListLabel149">
    <w:name w:val="ListLabel 149"/>
    <w:rPr>
      <w:rFonts w:cs="Times New Roman"/>
    </w:rPr>
  </w:style>
  <w:style w:type="character" w:customStyle="1" w:styleId="ListLabel150">
    <w:name w:val="ListLabel 150"/>
    <w:rPr>
      <w:rFonts w:cs="Times New Roman"/>
    </w:rPr>
  </w:style>
  <w:style w:type="character" w:customStyle="1" w:styleId="ListLabel151">
    <w:name w:val="ListLabel 151"/>
    <w:rPr>
      <w:rFonts w:cs="Times New Roman"/>
    </w:rPr>
  </w:style>
  <w:style w:type="character" w:customStyle="1" w:styleId="ListLabel152">
    <w:name w:val="ListLabel 152"/>
    <w:rPr>
      <w:rFonts w:cs="Times New Roman"/>
    </w:rPr>
  </w:style>
  <w:style w:type="character" w:customStyle="1" w:styleId="ListLabel153">
    <w:name w:val="ListLabel 153"/>
    <w:rPr>
      <w:rFonts w:cs="Times New Roman"/>
    </w:rPr>
  </w:style>
  <w:style w:type="character" w:customStyle="1" w:styleId="ListLabel154">
    <w:name w:val="ListLabel 154"/>
    <w:rPr>
      <w:rFonts w:ascii="Arial" w:hAnsi="Arial" w:cs="Times New Roman"/>
      <w:b/>
      <w:sz w:val="20"/>
    </w:rPr>
  </w:style>
  <w:style w:type="character" w:customStyle="1" w:styleId="ListLabel155">
    <w:name w:val="ListLabel 155"/>
    <w:rPr>
      <w:rFonts w:cs="Times New Roman"/>
    </w:rPr>
  </w:style>
  <w:style w:type="character" w:customStyle="1" w:styleId="ListLabel156">
    <w:name w:val="ListLabel 156"/>
    <w:rPr>
      <w:rFonts w:cs="Times New Roman"/>
    </w:rPr>
  </w:style>
  <w:style w:type="character" w:customStyle="1" w:styleId="ListLabel157">
    <w:name w:val="ListLabel 157"/>
    <w:rPr>
      <w:rFonts w:cs="Times New Roman"/>
    </w:rPr>
  </w:style>
  <w:style w:type="character" w:customStyle="1" w:styleId="ListLabel158">
    <w:name w:val="ListLabel 158"/>
    <w:rPr>
      <w:rFonts w:cs="Times New Roman"/>
    </w:rPr>
  </w:style>
  <w:style w:type="character" w:customStyle="1" w:styleId="ListLabel159">
    <w:name w:val="ListLabel 159"/>
    <w:rPr>
      <w:rFonts w:cs="Times New Roman"/>
    </w:rPr>
  </w:style>
  <w:style w:type="character" w:customStyle="1" w:styleId="ListLabel160">
    <w:name w:val="ListLabel 160"/>
    <w:rPr>
      <w:rFonts w:cs="Times New Roman"/>
    </w:rPr>
  </w:style>
  <w:style w:type="character" w:customStyle="1" w:styleId="ListLabel161">
    <w:name w:val="ListLabel 161"/>
    <w:rPr>
      <w:rFonts w:cs="Times New Roman"/>
    </w:rPr>
  </w:style>
  <w:style w:type="character" w:customStyle="1" w:styleId="ListLabel162">
    <w:name w:val="ListLabel 162"/>
    <w:rPr>
      <w:rFonts w:cs="Times New Roman"/>
    </w:rPr>
  </w:style>
  <w:style w:type="character" w:customStyle="1" w:styleId="ListLabel163">
    <w:name w:val="ListLabel 163"/>
    <w:rPr>
      <w:rFonts w:ascii="Arial" w:eastAsia="Times New Roman" w:hAnsi="Arial" w:cs="Arial"/>
      <w:b/>
      <w:sz w:val="20"/>
    </w:rPr>
  </w:style>
  <w:style w:type="character" w:customStyle="1" w:styleId="ListLabel164">
    <w:name w:val="ListLabel 164"/>
    <w:rPr>
      <w:rFonts w:cs="Times New Roman"/>
    </w:rPr>
  </w:style>
  <w:style w:type="character" w:customStyle="1" w:styleId="ListLabel165">
    <w:name w:val="ListLabel 165"/>
    <w:rPr>
      <w:rFonts w:cs="Times New Roman"/>
    </w:rPr>
  </w:style>
  <w:style w:type="character" w:customStyle="1" w:styleId="ListLabel166">
    <w:name w:val="ListLabel 166"/>
    <w:rPr>
      <w:rFonts w:cs="Times New Roman"/>
    </w:rPr>
  </w:style>
  <w:style w:type="character" w:customStyle="1" w:styleId="ListLabel167">
    <w:name w:val="ListLabel 167"/>
    <w:rPr>
      <w:rFonts w:cs="Times New Roman"/>
    </w:rPr>
  </w:style>
  <w:style w:type="character" w:customStyle="1" w:styleId="ListLabel168">
    <w:name w:val="ListLabel 168"/>
    <w:rPr>
      <w:rFonts w:eastAsia="Times New Roman" w:cs="Arial"/>
    </w:rPr>
  </w:style>
  <w:style w:type="character" w:customStyle="1" w:styleId="ListLabel169">
    <w:name w:val="ListLabel 169"/>
    <w:rPr>
      <w:rFonts w:cs="Times New Roman"/>
    </w:rPr>
  </w:style>
  <w:style w:type="character" w:customStyle="1" w:styleId="ListLabel170">
    <w:name w:val="ListLabel 170"/>
    <w:rPr>
      <w:rFonts w:cs="Times New Roman"/>
    </w:rPr>
  </w:style>
  <w:style w:type="character" w:customStyle="1" w:styleId="ListLabel171">
    <w:name w:val="ListLabel 171"/>
    <w:rPr>
      <w:rFonts w:cs="Times New Roman"/>
    </w:rPr>
  </w:style>
  <w:style w:type="character" w:customStyle="1" w:styleId="ListLabel172">
    <w:name w:val="ListLabel 172"/>
    <w:rPr>
      <w:rFonts w:ascii="Arial" w:eastAsia="Times New Roman" w:hAnsi="Arial" w:cs="Arial"/>
      <w:sz w:val="20"/>
    </w:rPr>
  </w:style>
  <w:style w:type="character" w:customStyle="1" w:styleId="ListLabel173">
    <w:name w:val="ListLabel 173"/>
    <w:rPr>
      <w:rFonts w:cs="Times New Roman"/>
    </w:rPr>
  </w:style>
  <w:style w:type="character" w:customStyle="1" w:styleId="ListLabel174">
    <w:name w:val="ListLabel 174"/>
    <w:rPr>
      <w:rFonts w:cs="Times New Roman"/>
    </w:rPr>
  </w:style>
  <w:style w:type="character" w:customStyle="1" w:styleId="ListLabel175">
    <w:name w:val="ListLabel 175"/>
    <w:rPr>
      <w:rFonts w:cs="Times New Roman"/>
    </w:rPr>
  </w:style>
  <w:style w:type="character" w:customStyle="1" w:styleId="ListLabel176">
    <w:name w:val="ListLabel 176"/>
    <w:rPr>
      <w:rFonts w:cs="Times New Roman"/>
    </w:rPr>
  </w:style>
  <w:style w:type="character" w:customStyle="1" w:styleId="ListLabel177">
    <w:name w:val="ListLabel 177"/>
    <w:rPr>
      <w:rFonts w:cs="Times New Roman"/>
    </w:rPr>
  </w:style>
  <w:style w:type="character" w:customStyle="1" w:styleId="ListLabel178">
    <w:name w:val="ListLabel 178"/>
    <w:rPr>
      <w:rFonts w:cs="Times New Roman"/>
    </w:rPr>
  </w:style>
  <w:style w:type="character" w:customStyle="1" w:styleId="ListLabel179">
    <w:name w:val="ListLabel 179"/>
    <w:rPr>
      <w:rFonts w:cs="Times New Roman"/>
    </w:rPr>
  </w:style>
  <w:style w:type="character" w:customStyle="1" w:styleId="ListLabel180">
    <w:name w:val="ListLabel 180"/>
    <w:rPr>
      <w:rFonts w:cs="Times New Roman"/>
    </w:rPr>
  </w:style>
  <w:style w:type="character" w:customStyle="1" w:styleId="ListLabel181">
    <w:name w:val="ListLabel 181"/>
    <w:rPr>
      <w:rFonts w:ascii="Arial" w:hAnsi="Arial" w:cs="Times New Roman"/>
      <w:sz w:val="20"/>
    </w:rPr>
  </w:style>
  <w:style w:type="character" w:customStyle="1" w:styleId="ListLabel182">
    <w:name w:val="ListLabel 182"/>
    <w:rPr>
      <w:rFonts w:cs="Times New Roman"/>
    </w:rPr>
  </w:style>
  <w:style w:type="character" w:customStyle="1" w:styleId="ListLabel183">
    <w:name w:val="ListLabel 183"/>
    <w:rPr>
      <w:rFonts w:cs="Times New Roman"/>
    </w:rPr>
  </w:style>
  <w:style w:type="character" w:customStyle="1" w:styleId="ListLabel184">
    <w:name w:val="ListLabel 184"/>
    <w:rPr>
      <w:rFonts w:cs="Times New Roman"/>
    </w:rPr>
  </w:style>
  <w:style w:type="character" w:customStyle="1" w:styleId="ListLabel185">
    <w:name w:val="ListLabel 185"/>
    <w:rPr>
      <w:rFonts w:cs="Times New Roman"/>
    </w:rPr>
  </w:style>
  <w:style w:type="character" w:customStyle="1" w:styleId="ListLabel186">
    <w:name w:val="ListLabel 186"/>
    <w:rPr>
      <w:rFonts w:cs="Times New Roman"/>
    </w:rPr>
  </w:style>
  <w:style w:type="character" w:customStyle="1" w:styleId="ListLabel187">
    <w:name w:val="ListLabel 187"/>
    <w:rPr>
      <w:rFonts w:cs="Times New Roman"/>
    </w:rPr>
  </w:style>
  <w:style w:type="character" w:customStyle="1" w:styleId="ListLabel188">
    <w:name w:val="ListLabel 188"/>
    <w:rPr>
      <w:rFonts w:cs="Times New Roman"/>
    </w:rPr>
  </w:style>
  <w:style w:type="character" w:customStyle="1" w:styleId="ListLabel189">
    <w:name w:val="ListLabel 189"/>
    <w:rPr>
      <w:rFonts w:cs="Times New Roman"/>
    </w:rPr>
  </w:style>
  <w:style w:type="character" w:customStyle="1" w:styleId="ListLabel190">
    <w:name w:val="ListLabel 190"/>
    <w:rPr>
      <w:rFonts w:ascii="Arial" w:hAnsi="Arial" w:cs="Times New Roman"/>
      <w:b/>
      <w:sz w:val="20"/>
    </w:rPr>
  </w:style>
  <w:style w:type="character" w:customStyle="1" w:styleId="ListLabel191">
    <w:name w:val="ListLabel 191"/>
    <w:rPr>
      <w:rFonts w:cs="Times New Roman"/>
    </w:rPr>
  </w:style>
  <w:style w:type="character" w:customStyle="1" w:styleId="ListLabel192">
    <w:name w:val="ListLabel 192"/>
    <w:rPr>
      <w:rFonts w:cs="Times New Roman"/>
    </w:rPr>
  </w:style>
  <w:style w:type="character" w:customStyle="1" w:styleId="ListLabel193">
    <w:name w:val="ListLabel 193"/>
    <w:rPr>
      <w:rFonts w:cs="Times New Roman"/>
    </w:rPr>
  </w:style>
  <w:style w:type="character" w:customStyle="1" w:styleId="ListLabel194">
    <w:name w:val="ListLabel 194"/>
    <w:rPr>
      <w:rFonts w:cs="Times New Roman"/>
    </w:rPr>
  </w:style>
  <w:style w:type="character" w:customStyle="1" w:styleId="ListLabel195">
    <w:name w:val="ListLabel 195"/>
    <w:rPr>
      <w:rFonts w:cs="Times New Roman"/>
    </w:rPr>
  </w:style>
  <w:style w:type="character" w:customStyle="1" w:styleId="ListLabel196">
    <w:name w:val="ListLabel 196"/>
    <w:rPr>
      <w:rFonts w:cs="Times New Roman"/>
    </w:rPr>
  </w:style>
  <w:style w:type="character" w:customStyle="1" w:styleId="ListLabel197">
    <w:name w:val="ListLabel 197"/>
    <w:rPr>
      <w:rFonts w:cs="Times New Roman"/>
    </w:rPr>
  </w:style>
  <w:style w:type="character" w:customStyle="1" w:styleId="ListLabel198">
    <w:name w:val="ListLabel 198"/>
    <w:rPr>
      <w:rFonts w:cs="Times New Roman"/>
    </w:rPr>
  </w:style>
  <w:style w:type="character" w:customStyle="1" w:styleId="ListLabel199">
    <w:name w:val="ListLabel 199"/>
    <w:rPr>
      <w:rFonts w:ascii="Arial" w:eastAsia="Times New Roman" w:hAnsi="Arial" w:cs="Arial"/>
      <w:b/>
      <w:sz w:val="20"/>
    </w:rPr>
  </w:style>
  <w:style w:type="character" w:customStyle="1" w:styleId="ListLabel200">
    <w:name w:val="ListLabel 200"/>
    <w:rPr>
      <w:rFonts w:cs="Times New Roman"/>
    </w:rPr>
  </w:style>
  <w:style w:type="character" w:customStyle="1" w:styleId="ListLabel201">
    <w:name w:val="ListLabel 201"/>
    <w:rPr>
      <w:rFonts w:cs="Times New Roman"/>
    </w:rPr>
  </w:style>
  <w:style w:type="character" w:customStyle="1" w:styleId="ListLabel202">
    <w:name w:val="ListLabel 202"/>
    <w:rPr>
      <w:rFonts w:cs="Times New Roman"/>
    </w:rPr>
  </w:style>
  <w:style w:type="character" w:customStyle="1" w:styleId="ListLabel203">
    <w:name w:val="ListLabel 203"/>
    <w:rPr>
      <w:rFonts w:cs="Times New Roman"/>
    </w:rPr>
  </w:style>
  <w:style w:type="character" w:customStyle="1" w:styleId="ListLabel204">
    <w:name w:val="ListLabel 204"/>
    <w:rPr>
      <w:rFonts w:cs="Times New Roman"/>
    </w:rPr>
  </w:style>
  <w:style w:type="character" w:customStyle="1" w:styleId="ListLabel205">
    <w:name w:val="ListLabel 205"/>
    <w:rPr>
      <w:rFonts w:cs="Times New Roman"/>
    </w:rPr>
  </w:style>
  <w:style w:type="character" w:customStyle="1" w:styleId="ListLabel206">
    <w:name w:val="ListLabel 206"/>
    <w:rPr>
      <w:rFonts w:cs="Times New Roman"/>
    </w:rPr>
  </w:style>
  <w:style w:type="character" w:customStyle="1" w:styleId="ListLabel207">
    <w:name w:val="ListLabel 207"/>
    <w:rPr>
      <w:rFonts w:cs="Times New Roman"/>
    </w:rPr>
  </w:style>
  <w:style w:type="character" w:customStyle="1" w:styleId="ListLabel208">
    <w:name w:val="ListLabel 208"/>
    <w:rPr>
      <w:rFonts w:ascii="Arial" w:hAnsi="Arial" w:cs="Times New Roman"/>
      <w:sz w:val="20"/>
    </w:rPr>
  </w:style>
  <w:style w:type="character" w:customStyle="1" w:styleId="ListLabel209">
    <w:name w:val="ListLabel 209"/>
    <w:rPr>
      <w:rFonts w:cs="Times New Roman"/>
    </w:rPr>
  </w:style>
  <w:style w:type="character" w:customStyle="1" w:styleId="ListLabel210">
    <w:name w:val="ListLabel 210"/>
    <w:rPr>
      <w:rFonts w:cs="Times New Roman"/>
    </w:rPr>
  </w:style>
  <w:style w:type="character" w:customStyle="1" w:styleId="ListLabel211">
    <w:name w:val="ListLabel 211"/>
    <w:rPr>
      <w:rFonts w:cs="Times New Roman"/>
    </w:rPr>
  </w:style>
  <w:style w:type="character" w:customStyle="1" w:styleId="ListLabel212">
    <w:name w:val="ListLabel 212"/>
    <w:rPr>
      <w:rFonts w:cs="Times New Roman"/>
    </w:rPr>
  </w:style>
  <w:style w:type="character" w:customStyle="1" w:styleId="ListLabel213">
    <w:name w:val="ListLabel 213"/>
    <w:rPr>
      <w:rFonts w:cs="Times New Roman"/>
    </w:rPr>
  </w:style>
  <w:style w:type="character" w:customStyle="1" w:styleId="ListLabel214">
    <w:name w:val="ListLabel 214"/>
    <w:rPr>
      <w:rFonts w:cs="Times New Roman"/>
    </w:rPr>
  </w:style>
  <w:style w:type="character" w:customStyle="1" w:styleId="ListLabel215">
    <w:name w:val="ListLabel 215"/>
    <w:rPr>
      <w:rFonts w:cs="Times New Roman"/>
    </w:rPr>
  </w:style>
  <w:style w:type="character" w:customStyle="1" w:styleId="ListLabel216">
    <w:name w:val="ListLabel 216"/>
    <w:rPr>
      <w:rFonts w:cs="Times New Roman"/>
    </w:rPr>
  </w:style>
  <w:style w:type="character" w:customStyle="1" w:styleId="ListLabel217">
    <w:name w:val="ListLabel 217"/>
    <w:rPr>
      <w:rFonts w:ascii="Arial" w:hAnsi="Arial" w:cs="Times New Roman"/>
      <w:sz w:val="20"/>
    </w:rPr>
  </w:style>
  <w:style w:type="character" w:customStyle="1" w:styleId="ListLabel218">
    <w:name w:val="ListLabel 218"/>
    <w:rPr>
      <w:rFonts w:cs="Times New Roman"/>
    </w:rPr>
  </w:style>
  <w:style w:type="character" w:customStyle="1" w:styleId="ListLabel219">
    <w:name w:val="ListLabel 219"/>
    <w:rPr>
      <w:rFonts w:cs="Times New Roman"/>
    </w:rPr>
  </w:style>
  <w:style w:type="character" w:customStyle="1" w:styleId="ListLabel220">
    <w:name w:val="ListLabel 220"/>
    <w:rPr>
      <w:rFonts w:cs="Times New Roman"/>
    </w:rPr>
  </w:style>
  <w:style w:type="character" w:customStyle="1" w:styleId="ListLabel221">
    <w:name w:val="ListLabel 221"/>
    <w:rPr>
      <w:rFonts w:cs="Times New Roman"/>
    </w:rPr>
  </w:style>
  <w:style w:type="character" w:customStyle="1" w:styleId="ListLabel222">
    <w:name w:val="ListLabel 222"/>
    <w:rPr>
      <w:rFonts w:cs="Times New Roman"/>
    </w:rPr>
  </w:style>
  <w:style w:type="character" w:customStyle="1" w:styleId="ListLabel223">
    <w:name w:val="ListLabel 223"/>
    <w:rPr>
      <w:rFonts w:cs="Times New Roman"/>
    </w:rPr>
  </w:style>
  <w:style w:type="character" w:customStyle="1" w:styleId="ListLabel224">
    <w:name w:val="ListLabel 224"/>
    <w:rPr>
      <w:rFonts w:cs="Times New Roman"/>
    </w:rPr>
  </w:style>
  <w:style w:type="character" w:customStyle="1" w:styleId="ListLabel225">
    <w:name w:val="ListLabel 225"/>
    <w:rPr>
      <w:rFonts w:cs="Times New Roman"/>
    </w:rPr>
  </w:style>
  <w:style w:type="character" w:customStyle="1" w:styleId="ListLabel226">
    <w:name w:val="ListLabel 226"/>
    <w:rPr>
      <w:rFonts w:ascii="Arial" w:hAnsi="Arial" w:cs="Times New Roman"/>
      <w:sz w:val="20"/>
    </w:rPr>
  </w:style>
  <w:style w:type="character" w:customStyle="1" w:styleId="ListLabel227">
    <w:name w:val="ListLabel 227"/>
    <w:rPr>
      <w:rFonts w:cs="Times New Roman"/>
    </w:rPr>
  </w:style>
  <w:style w:type="character" w:customStyle="1" w:styleId="ListLabel228">
    <w:name w:val="ListLabel 228"/>
    <w:rPr>
      <w:rFonts w:cs="Times New Roman"/>
    </w:rPr>
  </w:style>
  <w:style w:type="character" w:customStyle="1" w:styleId="ListLabel229">
    <w:name w:val="ListLabel 229"/>
    <w:rPr>
      <w:rFonts w:cs="Times New Roman"/>
    </w:rPr>
  </w:style>
  <w:style w:type="character" w:customStyle="1" w:styleId="ListLabel230">
    <w:name w:val="ListLabel 230"/>
    <w:rPr>
      <w:rFonts w:cs="Times New Roman"/>
    </w:rPr>
  </w:style>
  <w:style w:type="character" w:customStyle="1" w:styleId="ListLabel231">
    <w:name w:val="ListLabel 231"/>
    <w:rPr>
      <w:rFonts w:cs="Times New Roman"/>
    </w:rPr>
  </w:style>
  <w:style w:type="character" w:customStyle="1" w:styleId="ListLabel232">
    <w:name w:val="ListLabel 232"/>
    <w:rPr>
      <w:rFonts w:cs="Times New Roman"/>
    </w:rPr>
  </w:style>
  <w:style w:type="character" w:customStyle="1" w:styleId="ListLabel233">
    <w:name w:val="ListLabel 233"/>
    <w:rPr>
      <w:rFonts w:cs="Times New Roman"/>
    </w:rPr>
  </w:style>
  <w:style w:type="character" w:customStyle="1" w:styleId="ListLabel234">
    <w:name w:val="ListLabel 234"/>
    <w:rPr>
      <w:rFonts w:cs="Times New Roman"/>
    </w:rPr>
  </w:style>
  <w:style w:type="character" w:customStyle="1" w:styleId="ListLabel235">
    <w:name w:val="ListLabel 235"/>
    <w:rPr>
      <w:rFonts w:ascii="Arial" w:eastAsia="Times New Roman" w:hAnsi="Arial" w:cs="Arial"/>
      <w:b/>
      <w:sz w:val="20"/>
    </w:rPr>
  </w:style>
  <w:style w:type="character" w:customStyle="1" w:styleId="ListLabel236">
    <w:name w:val="ListLabel 236"/>
    <w:rPr>
      <w:rFonts w:cs="Times New Roman"/>
    </w:rPr>
  </w:style>
  <w:style w:type="character" w:customStyle="1" w:styleId="ListLabel237">
    <w:name w:val="ListLabel 237"/>
    <w:rPr>
      <w:rFonts w:cs="Times New Roman"/>
    </w:rPr>
  </w:style>
  <w:style w:type="character" w:customStyle="1" w:styleId="ListLabel238">
    <w:name w:val="ListLabel 238"/>
    <w:rPr>
      <w:rFonts w:cs="Times New Roman"/>
    </w:rPr>
  </w:style>
  <w:style w:type="character" w:customStyle="1" w:styleId="ListLabel239">
    <w:name w:val="ListLabel 239"/>
    <w:rPr>
      <w:rFonts w:cs="Times New Roman"/>
    </w:rPr>
  </w:style>
  <w:style w:type="character" w:customStyle="1" w:styleId="ListLabel240">
    <w:name w:val="ListLabel 240"/>
    <w:rPr>
      <w:rFonts w:cs="Times New Roman"/>
    </w:rPr>
  </w:style>
  <w:style w:type="character" w:customStyle="1" w:styleId="ListLabel241">
    <w:name w:val="ListLabel 241"/>
    <w:rPr>
      <w:rFonts w:cs="Times New Roman"/>
    </w:rPr>
  </w:style>
  <w:style w:type="character" w:customStyle="1" w:styleId="ListLabel242">
    <w:name w:val="ListLabel 242"/>
    <w:rPr>
      <w:rFonts w:cs="Times New Roman"/>
    </w:rPr>
  </w:style>
  <w:style w:type="character" w:customStyle="1" w:styleId="ListLabel243">
    <w:name w:val="ListLabel 243"/>
    <w:rPr>
      <w:rFonts w:cs="Times New Roman"/>
    </w:rPr>
  </w:style>
  <w:style w:type="character" w:customStyle="1" w:styleId="ListLabel244">
    <w:name w:val="ListLabel 244"/>
    <w:rPr>
      <w:rFonts w:ascii="Arial" w:hAnsi="Arial" w:cs="Times New Roman"/>
      <w:b/>
      <w:sz w:val="20"/>
    </w:rPr>
  </w:style>
  <w:style w:type="character" w:customStyle="1" w:styleId="ListLabel245">
    <w:name w:val="ListLabel 245"/>
    <w:rPr>
      <w:rFonts w:cs="Times New Roman"/>
    </w:rPr>
  </w:style>
  <w:style w:type="character" w:customStyle="1" w:styleId="ListLabel246">
    <w:name w:val="ListLabel 246"/>
    <w:rPr>
      <w:rFonts w:cs="Times New Roman"/>
    </w:rPr>
  </w:style>
  <w:style w:type="character" w:customStyle="1" w:styleId="ListLabel247">
    <w:name w:val="ListLabel 247"/>
    <w:rPr>
      <w:rFonts w:cs="Times New Roman"/>
    </w:rPr>
  </w:style>
  <w:style w:type="character" w:customStyle="1" w:styleId="ListLabel248">
    <w:name w:val="ListLabel 248"/>
    <w:rPr>
      <w:rFonts w:cs="Times New Roman"/>
    </w:rPr>
  </w:style>
  <w:style w:type="character" w:customStyle="1" w:styleId="ListLabel249">
    <w:name w:val="ListLabel 249"/>
    <w:rPr>
      <w:rFonts w:cs="Times New Roman"/>
    </w:rPr>
  </w:style>
  <w:style w:type="character" w:customStyle="1" w:styleId="ListLabel250">
    <w:name w:val="ListLabel 250"/>
    <w:rPr>
      <w:rFonts w:cs="Times New Roman"/>
    </w:rPr>
  </w:style>
  <w:style w:type="character" w:customStyle="1" w:styleId="ListLabel251">
    <w:name w:val="ListLabel 251"/>
    <w:rPr>
      <w:rFonts w:cs="Times New Roman"/>
    </w:rPr>
  </w:style>
  <w:style w:type="character" w:customStyle="1" w:styleId="ListLabel252">
    <w:name w:val="ListLabel 252"/>
    <w:rPr>
      <w:rFonts w:cs="Times New Roman"/>
    </w:rPr>
  </w:style>
  <w:style w:type="character" w:customStyle="1" w:styleId="ListLabel253">
    <w:name w:val="ListLabel 253"/>
    <w:rPr>
      <w:rFonts w:ascii="Arial" w:hAnsi="Arial" w:cs="Times New Roman"/>
      <w:sz w:val="20"/>
    </w:rPr>
  </w:style>
  <w:style w:type="character" w:customStyle="1" w:styleId="ListLabel254">
    <w:name w:val="ListLabel 254"/>
    <w:rPr>
      <w:rFonts w:cs="Times New Roman"/>
    </w:rPr>
  </w:style>
  <w:style w:type="character" w:customStyle="1" w:styleId="ListLabel255">
    <w:name w:val="ListLabel 255"/>
    <w:rPr>
      <w:rFonts w:cs="Times New Roman"/>
    </w:rPr>
  </w:style>
  <w:style w:type="character" w:customStyle="1" w:styleId="ListLabel256">
    <w:name w:val="ListLabel 256"/>
    <w:rPr>
      <w:rFonts w:cs="Times New Roman"/>
    </w:rPr>
  </w:style>
  <w:style w:type="character" w:customStyle="1" w:styleId="ListLabel257">
    <w:name w:val="ListLabel 257"/>
    <w:rPr>
      <w:rFonts w:cs="Times New Roman"/>
    </w:rPr>
  </w:style>
  <w:style w:type="character" w:customStyle="1" w:styleId="ListLabel258">
    <w:name w:val="ListLabel 258"/>
    <w:rPr>
      <w:rFonts w:cs="Times New Roman"/>
    </w:rPr>
  </w:style>
  <w:style w:type="character" w:customStyle="1" w:styleId="ListLabel259">
    <w:name w:val="ListLabel 259"/>
    <w:rPr>
      <w:rFonts w:cs="Times New Roman"/>
    </w:rPr>
  </w:style>
  <w:style w:type="character" w:customStyle="1" w:styleId="ListLabel260">
    <w:name w:val="ListLabel 260"/>
    <w:rPr>
      <w:rFonts w:cs="Times New Roman"/>
    </w:rPr>
  </w:style>
  <w:style w:type="character" w:customStyle="1" w:styleId="ListLabel261">
    <w:name w:val="ListLabel 261"/>
    <w:rPr>
      <w:rFonts w:cs="Times New Roman"/>
    </w:rPr>
  </w:style>
  <w:style w:type="character" w:customStyle="1" w:styleId="ListLabel262">
    <w:name w:val="ListLabel 262"/>
    <w:rPr>
      <w:rFonts w:ascii="Arial" w:hAnsi="Arial" w:cs="Times New Roman"/>
      <w:b/>
      <w:sz w:val="20"/>
    </w:rPr>
  </w:style>
  <w:style w:type="character" w:customStyle="1" w:styleId="ListLabel263">
    <w:name w:val="ListLabel 263"/>
    <w:rPr>
      <w:rFonts w:cs="Times New Roman"/>
    </w:rPr>
  </w:style>
  <w:style w:type="character" w:customStyle="1" w:styleId="ListLabel264">
    <w:name w:val="ListLabel 264"/>
    <w:rPr>
      <w:rFonts w:cs="Times New Roman"/>
    </w:rPr>
  </w:style>
  <w:style w:type="character" w:customStyle="1" w:styleId="ListLabel265">
    <w:name w:val="ListLabel 265"/>
    <w:rPr>
      <w:rFonts w:cs="Times New Roman"/>
    </w:rPr>
  </w:style>
  <w:style w:type="character" w:customStyle="1" w:styleId="ListLabel266">
    <w:name w:val="ListLabel 266"/>
    <w:rPr>
      <w:rFonts w:cs="Times New Roman"/>
    </w:rPr>
  </w:style>
  <w:style w:type="character" w:customStyle="1" w:styleId="ListLabel267">
    <w:name w:val="ListLabel 267"/>
    <w:rPr>
      <w:rFonts w:cs="Times New Roman"/>
    </w:rPr>
  </w:style>
  <w:style w:type="character" w:customStyle="1" w:styleId="ListLabel268">
    <w:name w:val="ListLabel 268"/>
    <w:rPr>
      <w:rFonts w:cs="Times New Roman"/>
    </w:rPr>
  </w:style>
  <w:style w:type="character" w:customStyle="1" w:styleId="ListLabel269">
    <w:name w:val="ListLabel 269"/>
    <w:rPr>
      <w:rFonts w:cs="Times New Roman"/>
    </w:rPr>
  </w:style>
  <w:style w:type="character" w:customStyle="1" w:styleId="ListLabel270">
    <w:name w:val="ListLabel 270"/>
    <w:rPr>
      <w:rFonts w:cs="Times New Roman"/>
    </w:rPr>
  </w:style>
  <w:style w:type="character" w:customStyle="1" w:styleId="ListLabel271">
    <w:name w:val="ListLabel 271"/>
    <w:rPr>
      <w:rFonts w:ascii="Arial" w:hAnsi="Arial" w:cs="Times New Roman"/>
      <w:sz w:val="20"/>
    </w:rPr>
  </w:style>
  <w:style w:type="character" w:customStyle="1" w:styleId="ListLabel272">
    <w:name w:val="ListLabel 272"/>
    <w:rPr>
      <w:rFonts w:cs="Times New Roman"/>
    </w:rPr>
  </w:style>
  <w:style w:type="character" w:customStyle="1" w:styleId="ListLabel273">
    <w:name w:val="ListLabel 273"/>
    <w:rPr>
      <w:rFonts w:cs="Times New Roman"/>
    </w:rPr>
  </w:style>
  <w:style w:type="character" w:customStyle="1" w:styleId="ListLabel274">
    <w:name w:val="ListLabel 274"/>
    <w:rPr>
      <w:rFonts w:cs="Times New Roman"/>
    </w:rPr>
  </w:style>
  <w:style w:type="character" w:customStyle="1" w:styleId="ListLabel275">
    <w:name w:val="ListLabel 275"/>
    <w:rPr>
      <w:rFonts w:cs="Times New Roman"/>
    </w:rPr>
  </w:style>
  <w:style w:type="character" w:customStyle="1" w:styleId="ListLabel276">
    <w:name w:val="ListLabel 276"/>
    <w:rPr>
      <w:rFonts w:cs="Times New Roman"/>
    </w:rPr>
  </w:style>
  <w:style w:type="character" w:customStyle="1" w:styleId="ListLabel277">
    <w:name w:val="ListLabel 277"/>
    <w:rPr>
      <w:rFonts w:cs="Times New Roman"/>
    </w:rPr>
  </w:style>
  <w:style w:type="character" w:customStyle="1" w:styleId="ListLabel278">
    <w:name w:val="ListLabel 278"/>
    <w:rPr>
      <w:rFonts w:cs="Times New Roman"/>
    </w:rPr>
  </w:style>
  <w:style w:type="character" w:customStyle="1" w:styleId="ListLabel279">
    <w:name w:val="ListLabel 279"/>
    <w:rPr>
      <w:rFonts w:cs="Times New Roman"/>
    </w:rPr>
  </w:style>
  <w:style w:type="character" w:customStyle="1" w:styleId="ListLabel280">
    <w:name w:val="ListLabel 280"/>
    <w:rPr>
      <w:rFonts w:ascii="Arial" w:hAnsi="Arial" w:cs="Times New Roman"/>
      <w:sz w:val="20"/>
    </w:rPr>
  </w:style>
  <w:style w:type="character" w:customStyle="1" w:styleId="ListLabel281">
    <w:name w:val="ListLabel 281"/>
    <w:rPr>
      <w:rFonts w:cs="Times New Roman"/>
    </w:rPr>
  </w:style>
  <w:style w:type="character" w:customStyle="1" w:styleId="ListLabel282">
    <w:name w:val="ListLabel 282"/>
    <w:rPr>
      <w:rFonts w:cs="Times New Roman"/>
    </w:rPr>
  </w:style>
  <w:style w:type="character" w:customStyle="1" w:styleId="ListLabel283">
    <w:name w:val="ListLabel 283"/>
    <w:rPr>
      <w:rFonts w:cs="Times New Roman"/>
    </w:rPr>
  </w:style>
  <w:style w:type="character" w:customStyle="1" w:styleId="ListLabel284">
    <w:name w:val="ListLabel 284"/>
    <w:rPr>
      <w:rFonts w:cs="Times New Roman"/>
    </w:rPr>
  </w:style>
  <w:style w:type="character" w:customStyle="1" w:styleId="ListLabel285">
    <w:name w:val="ListLabel 285"/>
    <w:rPr>
      <w:rFonts w:cs="Times New Roman"/>
    </w:rPr>
  </w:style>
  <w:style w:type="character" w:customStyle="1" w:styleId="ListLabel286">
    <w:name w:val="ListLabel 286"/>
    <w:rPr>
      <w:rFonts w:cs="Times New Roman"/>
    </w:rPr>
  </w:style>
  <w:style w:type="character" w:customStyle="1" w:styleId="ListLabel287">
    <w:name w:val="ListLabel 287"/>
    <w:rPr>
      <w:rFonts w:cs="Times New Roman"/>
    </w:rPr>
  </w:style>
  <w:style w:type="character" w:customStyle="1" w:styleId="ListLabel288">
    <w:name w:val="ListLabel 288"/>
    <w:rPr>
      <w:rFonts w:cs="Times New Roman"/>
    </w:rPr>
  </w:style>
  <w:style w:type="character" w:customStyle="1" w:styleId="ListLabel289">
    <w:name w:val="ListLabel 289"/>
    <w:rPr>
      <w:rFonts w:ascii="Arial" w:hAnsi="Arial" w:cs="Times New Roman"/>
      <w:sz w:val="20"/>
    </w:rPr>
  </w:style>
  <w:style w:type="character" w:customStyle="1" w:styleId="ListLabel290">
    <w:name w:val="ListLabel 290"/>
    <w:rPr>
      <w:rFonts w:cs="Times New Roman"/>
    </w:rPr>
  </w:style>
  <w:style w:type="character" w:customStyle="1" w:styleId="ListLabel291">
    <w:name w:val="ListLabel 291"/>
    <w:rPr>
      <w:rFonts w:cs="Times New Roman"/>
    </w:rPr>
  </w:style>
  <w:style w:type="character" w:customStyle="1" w:styleId="ListLabel292">
    <w:name w:val="ListLabel 292"/>
    <w:rPr>
      <w:rFonts w:cs="Times New Roman"/>
    </w:rPr>
  </w:style>
  <w:style w:type="character" w:customStyle="1" w:styleId="ListLabel293">
    <w:name w:val="ListLabel 293"/>
    <w:rPr>
      <w:rFonts w:cs="Times New Roman"/>
    </w:rPr>
  </w:style>
  <w:style w:type="character" w:customStyle="1" w:styleId="ListLabel294">
    <w:name w:val="ListLabel 294"/>
    <w:rPr>
      <w:rFonts w:cs="Times New Roman"/>
    </w:rPr>
  </w:style>
  <w:style w:type="character" w:customStyle="1" w:styleId="ListLabel295">
    <w:name w:val="ListLabel 295"/>
    <w:rPr>
      <w:rFonts w:cs="Times New Roman"/>
    </w:rPr>
  </w:style>
  <w:style w:type="character" w:customStyle="1" w:styleId="ListLabel296">
    <w:name w:val="ListLabel 296"/>
    <w:rPr>
      <w:rFonts w:cs="Times New Roman"/>
    </w:rPr>
  </w:style>
  <w:style w:type="character" w:customStyle="1" w:styleId="ListLabel297">
    <w:name w:val="ListLabel 297"/>
    <w:rPr>
      <w:rFonts w:cs="Times New Roman"/>
    </w:rPr>
  </w:style>
  <w:style w:type="character" w:customStyle="1" w:styleId="ListLabel298">
    <w:name w:val="ListLabel 298"/>
    <w:rPr>
      <w:rFonts w:ascii="Arial" w:hAnsi="Arial" w:cs="Times New Roman"/>
      <w:sz w:val="20"/>
    </w:rPr>
  </w:style>
  <w:style w:type="character" w:customStyle="1" w:styleId="ListLabel299">
    <w:name w:val="ListLabel 299"/>
    <w:rPr>
      <w:rFonts w:cs="Times New Roman"/>
    </w:rPr>
  </w:style>
  <w:style w:type="character" w:customStyle="1" w:styleId="ListLabel300">
    <w:name w:val="ListLabel 300"/>
    <w:rPr>
      <w:rFonts w:cs="Times New Roman"/>
    </w:rPr>
  </w:style>
  <w:style w:type="character" w:customStyle="1" w:styleId="ListLabel301">
    <w:name w:val="ListLabel 301"/>
    <w:rPr>
      <w:rFonts w:cs="Times New Roman"/>
    </w:rPr>
  </w:style>
  <w:style w:type="character" w:customStyle="1" w:styleId="ListLabel302">
    <w:name w:val="ListLabel 302"/>
    <w:rPr>
      <w:rFonts w:cs="Times New Roman"/>
    </w:rPr>
  </w:style>
  <w:style w:type="character" w:customStyle="1" w:styleId="ListLabel303">
    <w:name w:val="ListLabel 303"/>
    <w:rPr>
      <w:rFonts w:cs="Times New Roman"/>
    </w:rPr>
  </w:style>
  <w:style w:type="character" w:customStyle="1" w:styleId="ListLabel304">
    <w:name w:val="ListLabel 304"/>
    <w:rPr>
      <w:rFonts w:cs="Times New Roman"/>
    </w:rPr>
  </w:style>
  <w:style w:type="character" w:customStyle="1" w:styleId="ListLabel305">
    <w:name w:val="ListLabel 305"/>
    <w:rPr>
      <w:rFonts w:cs="Times New Roman"/>
    </w:rPr>
  </w:style>
  <w:style w:type="character" w:customStyle="1" w:styleId="ListLabel306">
    <w:name w:val="ListLabel 306"/>
    <w:rPr>
      <w:rFonts w:cs="Times New Roman"/>
    </w:rPr>
  </w:style>
  <w:style w:type="character" w:customStyle="1" w:styleId="ListLabel307">
    <w:name w:val="ListLabel 307"/>
    <w:rPr>
      <w:rFonts w:ascii="Arial" w:hAnsi="Arial" w:cs="Times New Roman"/>
      <w:sz w:val="20"/>
    </w:rPr>
  </w:style>
  <w:style w:type="character" w:customStyle="1" w:styleId="ListLabel308">
    <w:name w:val="ListLabel 308"/>
    <w:rPr>
      <w:rFonts w:cs="Times New Roman"/>
    </w:rPr>
  </w:style>
  <w:style w:type="character" w:customStyle="1" w:styleId="ListLabel309">
    <w:name w:val="ListLabel 309"/>
    <w:rPr>
      <w:rFonts w:cs="Times New Roman"/>
    </w:rPr>
  </w:style>
  <w:style w:type="character" w:customStyle="1" w:styleId="ListLabel310">
    <w:name w:val="ListLabel 310"/>
    <w:rPr>
      <w:rFonts w:cs="Times New Roman"/>
    </w:rPr>
  </w:style>
  <w:style w:type="character" w:customStyle="1" w:styleId="ListLabel311">
    <w:name w:val="ListLabel 311"/>
    <w:rPr>
      <w:rFonts w:cs="Times New Roman"/>
    </w:rPr>
  </w:style>
  <w:style w:type="character" w:customStyle="1" w:styleId="ListLabel312">
    <w:name w:val="ListLabel 312"/>
    <w:rPr>
      <w:rFonts w:cs="Times New Roman"/>
    </w:rPr>
  </w:style>
  <w:style w:type="character" w:customStyle="1" w:styleId="ListLabel313">
    <w:name w:val="ListLabel 313"/>
    <w:rPr>
      <w:rFonts w:cs="Times New Roman"/>
    </w:rPr>
  </w:style>
  <w:style w:type="character" w:customStyle="1" w:styleId="ListLabel314">
    <w:name w:val="ListLabel 314"/>
    <w:rPr>
      <w:rFonts w:cs="Times New Roman"/>
    </w:rPr>
  </w:style>
  <w:style w:type="character" w:customStyle="1" w:styleId="ListLabel315">
    <w:name w:val="ListLabel 315"/>
    <w:rPr>
      <w:rFonts w:cs="Times New Roman"/>
    </w:rPr>
  </w:style>
  <w:style w:type="character" w:customStyle="1" w:styleId="ListLabel316">
    <w:name w:val="ListLabel 316"/>
    <w:rPr>
      <w:rFonts w:ascii="Arial" w:hAnsi="Arial" w:cs="Times New Roman"/>
      <w:b/>
      <w:sz w:val="20"/>
    </w:rPr>
  </w:style>
  <w:style w:type="character" w:customStyle="1" w:styleId="ListLabel317">
    <w:name w:val="ListLabel 317"/>
    <w:rPr>
      <w:rFonts w:cs="Times New Roman"/>
    </w:rPr>
  </w:style>
  <w:style w:type="character" w:customStyle="1" w:styleId="ListLabel318">
    <w:name w:val="ListLabel 318"/>
    <w:rPr>
      <w:rFonts w:cs="Times New Roman"/>
    </w:rPr>
  </w:style>
  <w:style w:type="character" w:customStyle="1" w:styleId="ListLabel319">
    <w:name w:val="ListLabel 319"/>
    <w:rPr>
      <w:rFonts w:cs="Times New Roman"/>
    </w:rPr>
  </w:style>
  <w:style w:type="character" w:customStyle="1" w:styleId="ListLabel320">
    <w:name w:val="ListLabel 320"/>
    <w:rPr>
      <w:rFonts w:cs="Times New Roman"/>
    </w:rPr>
  </w:style>
  <w:style w:type="character" w:customStyle="1" w:styleId="ListLabel321">
    <w:name w:val="ListLabel 321"/>
    <w:rPr>
      <w:rFonts w:cs="Times New Roman"/>
    </w:rPr>
  </w:style>
  <w:style w:type="character" w:customStyle="1" w:styleId="ListLabel322">
    <w:name w:val="ListLabel 322"/>
    <w:rPr>
      <w:rFonts w:cs="Times New Roman"/>
    </w:rPr>
  </w:style>
  <w:style w:type="character" w:customStyle="1" w:styleId="ListLabel323">
    <w:name w:val="ListLabel 323"/>
    <w:rPr>
      <w:rFonts w:cs="Times New Roman"/>
    </w:rPr>
  </w:style>
  <w:style w:type="character" w:customStyle="1" w:styleId="ListLabel324">
    <w:name w:val="ListLabel 324"/>
    <w:rPr>
      <w:rFonts w:cs="Times New Roman"/>
    </w:rPr>
  </w:style>
  <w:style w:type="character" w:customStyle="1" w:styleId="ListLabel325">
    <w:name w:val="ListLabel 325"/>
    <w:rPr>
      <w:rFonts w:ascii="Arial" w:hAnsi="Arial" w:cs="Times New Roman"/>
      <w:b/>
      <w:sz w:val="20"/>
    </w:rPr>
  </w:style>
  <w:style w:type="character" w:customStyle="1" w:styleId="ListLabel326">
    <w:name w:val="ListLabel 326"/>
    <w:rPr>
      <w:rFonts w:cs="Times New Roman"/>
    </w:rPr>
  </w:style>
  <w:style w:type="character" w:customStyle="1" w:styleId="ListLabel327">
    <w:name w:val="ListLabel 327"/>
    <w:rPr>
      <w:rFonts w:cs="Times New Roman"/>
    </w:rPr>
  </w:style>
  <w:style w:type="character" w:customStyle="1" w:styleId="ListLabel328">
    <w:name w:val="ListLabel 328"/>
    <w:rPr>
      <w:rFonts w:cs="Times New Roman"/>
    </w:rPr>
  </w:style>
  <w:style w:type="character" w:customStyle="1" w:styleId="ListLabel329">
    <w:name w:val="ListLabel 329"/>
    <w:rPr>
      <w:rFonts w:cs="Times New Roman"/>
    </w:rPr>
  </w:style>
  <w:style w:type="character" w:customStyle="1" w:styleId="ListLabel330">
    <w:name w:val="ListLabel 330"/>
    <w:rPr>
      <w:rFonts w:cs="Times New Roman"/>
    </w:rPr>
  </w:style>
  <w:style w:type="character" w:customStyle="1" w:styleId="ListLabel331">
    <w:name w:val="ListLabel 331"/>
    <w:rPr>
      <w:rFonts w:cs="Times New Roman"/>
    </w:rPr>
  </w:style>
  <w:style w:type="character" w:customStyle="1" w:styleId="ListLabel332">
    <w:name w:val="ListLabel 332"/>
    <w:rPr>
      <w:rFonts w:cs="Times New Roman"/>
    </w:rPr>
  </w:style>
  <w:style w:type="character" w:customStyle="1" w:styleId="ListLabel333">
    <w:name w:val="ListLabel 333"/>
    <w:rPr>
      <w:rFonts w:cs="Times New Roman"/>
    </w:rPr>
  </w:style>
  <w:style w:type="character" w:customStyle="1" w:styleId="ListLabel334">
    <w:name w:val="ListLabel 334"/>
    <w:rPr>
      <w:rFonts w:ascii="Arial" w:hAnsi="Arial" w:cs="Times New Roman"/>
      <w:b/>
      <w:sz w:val="20"/>
    </w:rPr>
  </w:style>
  <w:style w:type="character" w:customStyle="1" w:styleId="ListLabel335">
    <w:name w:val="ListLabel 335"/>
    <w:rPr>
      <w:rFonts w:cs="Times New Roman"/>
    </w:rPr>
  </w:style>
  <w:style w:type="character" w:customStyle="1" w:styleId="ListLabel336">
    <w:name w:val="ListLabel 336"/>
    <w:rPr>
      <w:rFonts w:cs="Times New Roman"/>
    </w:rPr>
  </w:style>
  <w:style w:type="character" w:customStyle="1" w:styleId="ListLabel337">
    <w:name w:val="ListLabel 337"/>
    <w:rPr>
      <w:rFonts w:cs="Times New Roman"/>
    </w:rPr>
  </w:style>
  <w:style w:type="character" w:customStyle="1" w:styleId="ListLabel338">
    <w:name w:val="ListLabel 338"/>
    <w:rPr>
      <w:rFonts w:cs="Times New Roman"/>
    </w:rPr>
  </w:style>
  <w:style w:type="character" w:customStyle="1" w:styleId="ListLabel339">
    <w:name w:val="ListLabel 339"/>
    <w:rPr>
      <w:rFonts w:cs="Times New Roman"/>
    </w:rPr>
  </w:style>
  <w:style w:type="character" w:customStyle="1" w:styleId="ListLabel340">
    <w:name w:val="ListLabel 340"/>
    <w:rPr>
      <w:rFonts w:cs="Times New Roman"/>
    </w:rPr>
  </w:style>
  <w:style w:type="character" w:customStyle="1" w:styleId="ListLabel341">
    <w:name w:val="ListLabel 341"/>
    <w:rPr>
      <w:rFonts w:cs="Times New Roman"/>
    </w:rPr>
  </w:style>
  <w:style w:type="character" w:customStyle="1" w:styleId="ListLabel342">
    <w:name w:val="ListLabel 342"/>
    <w:rPr>
      <w:rFonts w:cs="Times New Roman"/>
    </w:rPr>
  </w:style>
  <w:style w:type="character" w:customStyle="1" w:styleId="ListLabel343">
    <w:name w:val="ListLabel 343"/>
    <w:rPr>
      <w:rFonts w:ascii="Arial" w:hAnsi="Arial" w:cs="Times New Roman"/>
      <w:sz w:val="20"/>
    </w:rPr>
  </w:style>
  <w:style w:type="character" w:customStyle="1" w:styleId="ListLabel344">
    <w:name w:val="ListLabel 344"/>
    <w:rPr>
      <w:rFonts w:cs="Times New Roman"/>
    </w:rPr>
  </w:style>
  <w:style w:type="character" w:customStyle="1" w:styleId="ListLabel345">
    <w:name w:val="ListLabel 345"/>
    <w:rPr>
      <w:rFonts w:cs="Times New Roman"/>
    </w:rPr>
  </w:style>
  <w:style w:type="character" w:customStyle="1" w:styleId="ListLabel346">
    <w:name w:val="ListLabel 346"/>
    <w:rPr>
      <w:rFonts w:cs="Times New Roman"/>
    </w:rPr>
  </w:style>
  <w:style w:type="character" w:customStyle="1" w:styleId="ListLabel347">
    <w:name w:val="ListLabel 347"/>
    <w:rPr>
      <w:rFonts w:cs="Times New Roman"/>
    </w:rPr>
  </w:style>
  <w:style w:type="character" w:customStyle="1" w:styleId="ListLabel348">
    <w:name w:val="ListLabel 348"/>
    <w:rPr>
      <w:rFonts w:cs="Times New Roman"/>
    </w:rPr>
  </w:style>
  <w:style w:type="character" w:customStyle="1" w:styleId="ListLabel349">
    <w:name w:val="ListLabel 349"/>
    <w:rPr>
      <w:rFonts w:cs="Times New Roman"/>
    </w:rPr>
  </w:style>
  <w:style w:type="character" w:customStyle="1" w:styleId="ListLabel350">
    <w:name w:val="ListLabel 350"/>
    <w:rPr>
      <w:rFonts w:cs="Times New Roman"/>
    </w:rPr>
  </w:style>
  <w:style w:type="character" w:customStyle="1" w:styleId="ListLabel351">
    <w:name w:val="ListLabel 351"/>
    <w:rPr>
      <w:rFonts w:cs="Times New Roman"/>
    </w:rPr>
  </w:style>
  <w:style w:type="character" w:customStyle="1" w:styleId="ListLabel352">
    <w:name w:val="ListLabel 352"/>
    <w:rPr>
      <w:rFonts w:ascii="Arial" w:hAnsi="Arial" w:cs="Times New Roman"/>
      <w:b/>
      <w:bCs/>
      <w:sz w:val="20"/>
    </w:rPr>
  </w:style>
  <w:style w:type="character" w:customStyle="1" w:styleId="ListLabel353">
    <w:name w:val="ListLabel 353"/>
    <w:rPr>
      <w:rFonts w:cs="Times New Roman"/>
    </w:rPr>
  </w:style>
  <w:style w:type="character" w:customStyle="1" w:styleId="ListLabel354">
    <w:name w:val="ListLabel 354"/>
    <w:rPr>
      <w:rFonts w:cs="Times New Roman"/>
    </w:rPr>
  </w:style>
  <w:style w:type="character" w:customStyle="1" w:styleId="ListLabel355">
    <w:name w:val="ListLabel 355"/>
    <w:rPr>
      <w:rFonts w:cs="Times New Roman"/>
    </w:rPr>
  </w:style>
  <w:style w:type="character" w:customStyle="1" w:styleId="ListLabel356">
    <w:name w:val="ListLabel 356"/>
    <w:rPr>
      <w:rFonts w:cs="Times New Roman"/>
    </w:rPr>
  </w:style>
  <w:style w:type="character" w:customStyle="1" w:styleId="ListLabel357">
    <w:name w:val="ListLabel 357"/>
    <w:rPr>
      <w:rFonts w:cs="Times New Roman"/>
    </w:rPr>
  </w:style>
  <w:style w:type="character" w:customStyle="1" w:styleId="ListLabel358">
    <w:name w:val="ListLabel 358"/>
    <w:rPr>
      <w:rFonts w:cs="Times New Roman"/>
    </w:rPr>
  </w:style>
  <w:style w:type="character" w:customStyle="1" w:styleId="ListLabel359">
    <w:name w:val="ListLabel 359"/>
    <w:rPr>
      <w:rFonts w:cs="Times New Roman"/>
    </w:rPr>
  </w:style>
  <w:style w:type="character" w:customStyle="1" w:styleId="ListLabel360">
    <w:name w:val="ListLabel 360"/>
    <w:rPr>
      <w:rFonts w:cs="Times New Roman"/>
    </w:rPr>
  </w:style>
  <w:style w:type="character" w:customStyle="1" w:styleId="WW-Znakiprzypiswdolnych">
    <w:name w:val="WW-Znaki przypisów dolnych"/>
  </w:style>
  <w:style w:type="character" w:customStyle="1" w:styleId="Domylnaczcionkaakapitu3">
    <w:name w:val="Domyślna czcionka akapitu3"/>
  </w:style>
  <w:style w:type="character" w:customStyle="1" w:styleId="Domylnaczcionkaakapitu1">
    <w:name w:val="Domyślna czcionka akapitu1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0z0">
    <w:name w:val="WW8Num20z0"/>
    <w:rPr>
      <w:rFonts w:ascii="Tahoma" w:eastAsia="Tahoma" w:hAnsi="Tahoma" w:cs="Tahoma"/>
      <w:bCs/>
      <w:color w:val="1C1C1C"/>
      <w:kern w:val="0"/>
      <w:sz w:val="20"/>
      <w:szCs w:val="20"/>
      <w:lang w:bidi="pl-PL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Znakinumeracji">
    <w:name w:val="Znaki numeracji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WW8Num7z0">
    <w:name w:val="WW8Num7z0"/>
    <w:rPr>
      <w:rFonts w:ascii="Wingdings" w:hAnsi="Wingdings" w:cs="Wingdings"/>
      <w:color w:val="000000"/>
      <w:sz w:val="24"/>
      <w:szCs w:val="20"/>
    </w:rPr>
  </w:style>
  <w:style w:type="character" w:customStyle="1" w:styleId="WW8Num17z0">
    <w:name w:val="WW8Num17z0"/>
    <w:rPr>
      <w:rFonts w:ascii="Wingdings" w:hAnsi="Wingdings" w:cs="Wingdings"/>
      <w:color w:val="000000"/>
    </w:rPr>
  </w:style>
  <w:style w:type="character" w:customStyle="1" w:styleId="WW8Num5z0">
    <w:name w:val="WW8Num5z0"/>
    <w:rPr>
      <w:rFonts w:ascii="Wingdings" w:hAnsi="Wingdings" w:cs="Wingdings"/>
      <w:color w:val="000000"/>
      <w:sz w:val="20"/>
      <w:szCs w:val="20"/>
    </w:rPr>
  </w:style>
  <w:style w:type="character" w:customStyle="1" w:styleId="WW8Num9z0">
    <w:name w:val="WW8Num9z0"/>
    <w:rPr>
      <w:rFonts w:ascii="Arial" w:hAnsi="Arial" w:cs="Arial"/>
      <w:b/>
      <w:bCs w:val="0"/>
      <w:color w:val="000000"/>
      <w:sz w:val="20"/>
      <w:szCs w:val="20"/>
    </w:rPr>
  </w:style>
  <w:style w:type="character" w:customStyle="1" w:styleId="Domylnaczcionkaakapitu2">
    <w:name w:val="Domyślna czcionka akapitu2"/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rPr>
      <w:rFonts w:eastAsia="Courier New"/>
      <w:kern w:val="2"/>
    </w:rPr>
  </w:style>
  <w:style w:type="character" w:customStyle="1" w:styleId="TematkomentarzaZnak1">
    <w:name w:val="Temat komentarza Znak1"/>
    <w:rPr>
      <w:rFonts w:eastAsia="Courier New"/>
      <w:b/>
      <w:bCs/>
      <w:kern w:val="2"/>
    </w:rPr>
  </w:style>
  <w:style w:type="character" w:customStyle="1" w:styleId="cf01">
    <w:name w:val="cf01"/>
    <w:rPr>
      <w:rFonts w:ascii="Segoe UI" w:hAnsi="Segoe UI" w:cs="Segoe UI" w:hint="default"/>
      <w:sz w:val="18"/>
      <w:szCs w:val="18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20">
    <w:name w:val="Nagłówek2"/>
    <w:basedOn w:val="Normalny"/>
    <w:next w:val="Tekstpodstawowy"/>
    <w:pPr>
      <w:jc w:val="center"/>
    </w:pPr>
    <w:rPr>
      <w:rFonts w:ascii="Arial" w:hAnsi="Arial" w:cs="Arial"/>
      <w:b/>
      <w:sz w:val="22"/>
      <w:szCs w:val="20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b/>
      <w:sz w:val="22"/>
      <w:szCs w:val="20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heading1">
    <w:name w:val="heading 1"/>
    <w:basedOn w:val="Normalny"/>
    <w:pPr>
      <w:keepNext/>
      <w:spacing w:before="240" w:after="60"/>
    </w:pPr>
    <w:rPr>
      <w:rFonts w:ascii="Arial" w:hAnsi="Arial" w:cs="Arial"/>
      <w:b/>
      <w:bCs/>
      <w:sz w:val="32"/>
      <w:szCs w:val="32"/>
    </w:rPr>
  </w:style>
  <w:style w:type="paragraph" w:customStyle="1" w:styleId="DocumentMap">
    <w:name w:val="DocumentMap"/>
    <w:pPr>
      <w:suppressAutoHyphens/>
    </w:pPr>
    <w:rPr>
      <w:rFonts w:ascii="Cambria" w:eastAsia="Courier New" w:hAnsi="Cambria" w:cs="Cambria"/>
      <w:kern w:val="2"/>
      <w:lang w:eastAsia="zh-CN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BodyText2">
    <w:name w:val="Body Text 2"/>
    <w:basedOn w:val="Normalny"/>
    <w:pPr>
      <w:jc w:val="both"/>
    </w:pPr>
    <w:rPr>
      <w:rFonts w:ascii="Arial" w:hAnsi="Arial" w:cs="Arial"/>
      <w:sz w:val="20"/>
      <w:szCs w:val="20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ahoma" w:hAnsi="Tahoma" w:cs="Tahoma"/>
      <w:sz w:val="20"/>
      <w:szCs w:val="20"/>
    </w:rPr>
  </w:style>
  <w:style w:type="paragraph" w:customStyle="1" w:styleId="BodyText3">
    <w:name w:val="Body Text 3"/>
    <w:basedOn w:val="Normalny"/>
    <w:pPr>
      <w:spacing w:after="120"/>
    </w:pPr>
    <w:rPr>
      <w:sz w:val="16"/>
      <w:szCs w:val="16"/>
    </w:rPr>
  </w:style>
  <w:style w:type="paragraph" w:customStyle="1" w:styleId="Normal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BodyTextIndent2">
    <w:name w:val="Body Text Indent 2"/>
    <w:basedOn w:val="Normalny"/>
    <w:pPr>
      <w:spacing w:after="120" w:line="480" w:lineRule="auto"/>
      <w:ind w:left="283"/>
    </w:pPr>
  </w:style>
  <w:style w:type="paragraph" w:customStyle="1" w:styleId="footnotetext">
    <w:name w:val="footnote text"/>
    <w:basedOn w:val="Normalny"/>
    <w:rPr>
      <w:rFonts w:ascii="Tahoma" w:hAnsi="Tahoma" w:cs="Tahoma"/>
      <w:sz w:val="20"/>
      <w:szCs w:val="20"/>
    </w:rPr>
  </w:style>
  <w:style w:type="paragraph" w:customStyle="1" w:styleId="PlainText">
    <w:name w:val="Plain Text"/>
    <w:basedOn w:val="Normalny"/>
    <w:rPr>
      <w:rFonts w:ascii="Courier New" w:hAnsi="Courier New" w:cs="Courier New"/>
      <w:sz w:val="20"/>
      <w:szCs w:val="20"/>
    </w:rPr>
  </w:style>
  <w:style w:type="paragraph" w:customStyle="1" w:styleId="wypunkt">
    <w:name w:val="wypunkt"/>
    <w:basedOn w:val="Normalny"/>
    <w:pPr>
      <w:tabs>
        <w:tab w:val="left" w:pos="0"/>
        <w:tab w:val="left" w:pos="2340"/>
      </w:tabs>
      <w:spacing w:line="360" w:lineRule="auto"/>
      <w:ind w:left="2340" w:hanging="360"/>
      <w:jc w:val="both"/>
    </w:pPr>
    <w:rPr>
      <w:szCs w:val="20"/>
    </w:rPr>
  </w:style>
  <w:style w:type="paragraph" w:customStyle="1" w:styleId="annotationtext">
    <w:name w:val="annotation text"/>
    <w:basedOn w:val="Normalny"/>
    <w:rPr>
      <w:rFonts w:ascii="Tahoma" w:hAnsi="Tahoma" w:cs="Tahoma"/>
      <w:sz w:val="20"/>
      <w:szCs w:val="20"/>
    </w:rPr>
  </w:style>
  <w:style w:type="paragraph" w:customStyle="1" w:styleId="BalloonText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eastAsia="Courier New"/>
      <w:kern w:val="2"/>
      <w:sz w:val="24"/>
      <w:lang w:eastAsia="zh-CN"/>
    </w:rPr>
  </w:style>
  <w:style w:type="paragraph" w:customStyle="1" w:styleId="ustp">
    <w:name w:val="ustęp"/>
    <w:basedOn w:val="Normalny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pPr>
      <w:spacing w:before="100" w:after="100"/>
    </w:pPr>
    <w:rPr>
      <w:b/>
      <w:bCs/>
      <w:lang w:val="en-US"/>
    </w:rPr>
  </w:style>
  <w:style w:type="paragraph" w:customStyle="1" w:styleId="WW-Sygnatura">
    <w:name w:val="WW-Sygnatura"/>
    <w:basedOn w:val="Normalny"/>
    <w:pPr>
      <w:jc w:val="right"/>
    </w:pPr>
    <w:rPr>
      <w:b/>
      <w:bCs/>
      <w:i/>
      <w:iCs/>
    </w:rPr>
  </w:style>
  <w:style w:type="paragraph" w:customStyle="1" w:styleId="ust1art">
    <w:name w:val="ust1 art"/>
    <w:pPr>
      <w:suppressAutoHyphens/>
      <w:spacing w:before="60" w:after="60"/>
      <w:ind w:left="1843" w:hanging="255"/>
      <w:jc w:val="both"/>
      <w:textAlignment w:val="baseline"/>
    </w:pPr>
    <w:rPr>
      <w:rFonts w:eastAsia="Courier New"/>
      <w:kern w:val="2"/>
      <w:sz w:val="24"/>
      <w:lang w:eastAsia="zh-CN"/>
    </w:rPr>
  </w:style>
  <w:style w:type="paragraph" w:customStyle="1" w:styleId="annotationsubject">
    <w:name w:val="annotation subject"/>
    <w:basedOn w:val="annotationtext"/>
    <w:rPr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BodyTextIndent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</w:style>
  <w:style w:type="paragraph" w:customStyle="1" w:styleId="Listapunktowana22">
    <w:name w:val="Lista punktowana 22"/>
    <w:basedOn w:val="Normalny"/>
    <w:pPr>
      <w:ind w:left="566" w:hanging="283"/>
    </w:pPr>
  </w:style>
  <w:style w:type="paragraph" w:customStyle="1" w:styleId="ListBullet">
    <w:name w:val="List Bullet"/>
    <w:basedOn w:val="Normalny"/>
    <w:pPr>
      <w:tabs>
        <w:tab w:val="left" w:pos="926"/>
      </w:tabs>
      <w:ind w:left="360" w:hanging="360"/>
    </w:pPr>
  </w:style>
  <w:style w:type="paragraph" w:customStyle="1" w:styleId="ListBullet2">
    <w:name w:val="List Bullet 2"/>
    <w:basedOn w:val="Normalny"/>
    <w:pPr>
      <w:tabs>
        <w:tab w:val="left" w:pos="643"/>
        <w:tab w:val="left" w:pos="2340"/>
      </w:tabs>
      <w:ind w:left="643" w:hanging="360"/>
    </w:pPr>
  </w:style>
  <w:style w:type="paragraph" w:customStyle="1" w:styleId="ListBullet3">
    <w:name w:val="List Bullet 3"/>
    <w:basedOn w:val="Normalny"/>
    <w:pPr>
      <w:tabs>
        <w:tab w:val="left" w:pos="643"/>
        <w:tab w:val="left" w:pos="720"/>
        <w:tab w:val="left" w:pos="926"/>
      </w:tabs>
      <w:ind w:left="926" w:hanging="360"/>
    </w:pPr>
  </w:style>
  <w:style w:type="paragraph" w:customStyle="1" w:styleId="ListContinue">
    <w:name w:val="List Continue"/>
    <w:basedOn w:val="Normalny"/>
    <w:pPr>
      <w:spacing w:after="120"/>
      <w:ind w:left="283"/>
    </w:pPr>
  </w:style>
  <w:style w:type="paragraph" w:customStyle="1" w:styleId="ListContinue2">
    <w:name w:val="List Continue 2"/>
    <w:basedOn w:val="Normalny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</w:style>
  <w:style w:type="paragraph" w:customStyle="1" w:styleId="TableGrid">
    <w:name w:val="Table Grid"/>
    <w:basedOn w:val="DocumentMap"/>
  </w:style>
  <w:style w:type="paragraph" w:customStyle="1" w:styleId="CharZnakCharZnakCharZnakCharZnak1">
    <w:name w:val="Char Znak Char Znak Char Znak Char Znak1"/>
    <w:basedOn w:val="Normalny"/>
  </w:style>
  <w:style w:type="paragraph" w:customStyle="1" w:styleId="CharZnakCharZnakCharZnakCharZnakZnakZnakZnakZnakZnakZnak">
    <w:name w:val="Char Znak Char Znak Char Znak Char Znak Znak Znak Znak Znak Znak Znak"/>
    <w:basedOn w:val="Normalny"/>
  </w:style>
  <w:style w:type="paragraph" w:customStyle="1" w:styleId="Default">
    <w:name w:val="Default"/>
    <w:qFormat/>
    <w:pPr>
      <w:suppressAutoHyphens/>
    </w:pPr>
    <w:rPr>
      <w:rFonts w:eastAsia="Courier New"/>
      <w:color w:val="000000"/>
      <w:kern w:val="2"/>
      <w:sz w:val="24"/>
      <w:szCs w:val="24"/>
      <w:lang w:eastAsia="zh-CN"/>
    </w:rPr>
  </w:style>
  <w:style w:type="paragraph" w:customStyle="1" w:styleId="ListParagraph">
    <w:name w:val="List Paragraph"/>
    <w:basedOn w:val="Normalny"/>
    <w:pPr>
      <w:ind w:left="708"/>
    </w:pPr>
  </w:style>
  <w:style w:type="paragraph" w:customStyle="1" w:styleId="Tekstpodstawowy21">
    <w:name w:val="Tekst podstawowy 21"/>
    <w:basedOn w:val="Normalny"/>
    <w:pPr>
      <w:jc w:val="center"/>
      <w:textAlignment w:val="baseline"/>
    </w:pPr>
    <w:rPr>
      <w:rFonts w:ascii="Tahoma" w:hAnsi="Tahoma" w:cs="Tahoma"/>
      <w:small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pPr>
      <w:ind w:left="360"/>
    </w:pPr>
    <w:rPr>
      <w:rFonts w:ascii="Arial" w:hAnsi="Arial" w:cs="Arial"/>
      <w:sz w:val="22"/>
      <w:szCs w:val="20"/>
    </w:rPr>
  </w:style>
  <w:style w:type="paragraph" w:customStyle="1" w:styleId="Tekstpodstawowywcity31">
    <w:name w:val="Tekst podstawowy wcięty 31"/>
    <w:basedOn w:val="Normalny"/>
    <w:pPr>
      <w:ind w:left="360"/>
      <w:jc w:val="both"/>
    </w:pPr>
    <w:rPr>
      <w:rFonts w:ascii="Arial" w:hAnsi="Arial" w:cs="Arial"/>
      <w:color w:val="000000"/>
      <w:sz w:val="22"/>
    </w:rPr>
  </w:style>
  <w:style w:type="paragraph" w:customStyle="1" w:styleId="Tekstpodstawowywcity32">
    <w:name w:val="Tekst podstawowy wcięty 32"/>
    <w:basedOn w:val="Normalny"/>
    <w:pPr>
      <w:ind w:left="360"/>
    </w:pPr>
    <w:rPr>
      <w:rFonts w:ascii="Arial" w:hAnsi="Arial" w:cs="Arial"/>
      <w:i/>
      <w:color w:val="000000"/>
      <w:sz w:val="22"/>
    </w:rPr>
  </w:style>
  <w:style w:type="paragraph" w:customStyle="1" w:styleId="Normalny4">
    <w:name w:val="Normalny+4"/>
    <w:basedOn w:val="Default"/>
    <w:rPr>
      <w:rFonts w:ascii="Arial" w:hAnsi="Arial" w:cs="Arial"/>
    </w:rPr>
  </w:style>
  <w:style w:type="paragraph" w:customStyle="1" w:styleId="Tekstpodstawowy23">
    <w:name w:val="Tekst podstawowy 2+3"/>
    <w:basedOn w:val="Default"/>
    <w:rPr>
      <w:rFonts w:ascii="Arial" w:hAnsi="Arial" w:cs="Arial"/>
    </w:rPr>
  </w:style>
  <w:style w:type="paragraph" w:customStyle="1" w:styleId="arimr">
    <w:name w:val="arimr"/>
    <w:basedOn w:val="Normalny"/>
    <w:pPr>
      <w:widowControl w:val="0"/>
      <w:spacing w:line="360" w:lineRule="auto"/>
    </w:pPr>
    <w:rPr>
      <w:szCs w:val="20"/>
      <w:lang w:val="en-US"/>
    </w:rPr>
  </w:style>
  <w:style w:type="paragraph" w:customStyle="1" w:styleId="Tytu">
    <w:name w:val="Tytu?"/>
    <w:basedOn w:val="Normalny"/>
    <w:pPr>
      <w:jc w:val="center"/>
    </w:pPr>
    <w:rPr>
      <w:b/>
      <w:szCs w:val="20"/>
    </w:rPr>
  </w:style>
  <w:style w:type="paragraph" w:styleId="Podtytu">
    <w:name w:val="Subtitle"/>
    <w:basedOn w:val="Normalny"/>
    <w:next w:val="Tekstpodstawowy"/>
    <w:qFormat/>
    <w:rPr>
      <w:rFonts w:ascii="Arial" w:hAnsi="Arial" w:cs="Arial"/>
      <w:b/>
      <w:bCs/>
      <w:sz w:val="22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paragraf">
    <w:name w:val="paragraf"/>
    <w:basedOn w:val="Normalny"/>
    <w:pPr>
      <w:keepNext/>
      <w:tabs>
        <w:tab w:val="left" w:pos="720"/>
      </w:tabs>
      <w:spacing w:before="240" w:after="120" w:line="312" w:lineRule="auto"/>
      <w:ind w:left="720" w:hanging="360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pPr>
      <w:spacing w:after="120" w:line="480" w:lineRule="auto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DocumentMap0">
    <w:name w:val="Document Map"/>
    <w:basedOn w:val="Normalny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Pr>
      <w:rFonts w:ascii="Arial" w:hAnsi="Arial" w:cs="Arial"/>
    </w:rPr>
  </w:style>
  <w:style w:type="paragraph" w:styleId="Spistreci1">
    <w:name w:val="toc 1"/>
    <w:basedOn w:val="Normalny"/>
    <w:pPr>
      <w:tabs>
        <w:tab w:val="left" w:pos="480"/>
        <w:tab w:val="right" w:leader="dot" w:pos="9062"/>
      </w:tabs>
    </w:pPr>
    <w:rPr>
      <w:rFonts w:ascii="Arial" w:hAnsi="Arial" w:cs="Arial"/>
      <w:b/>
    </w:rPr>
  </w:style>
  <w:style w:type="paragraph" w:customStyle="1" w:styleId="xl53">
    <w:name w:val="xl53"/>
    <w:basedOn w:val="Normalny"/>
    <w:pPr>
      <w:spacing w:before="100" w:after="100"/>
      <w:jc w:val="center"/>
      <w:textAlignment w:val="center"/>
    </w:pPr>
    <w:rPr>
      <w:b/>
      <w:bCs/>
    </w:rPr>
  </w:style>
  <w:style w:type="paragraph" w:customStyle="1" w:styleId="Revision">
    <w:name w:val="Revision"/>
    <w:pPr>
      <w:suppressAutoHyphens/>
    </w:pPr>
    <w:rPr>
      <w:rFonts w:eastAsia="Courier New"/>
      <w:kern w:val="2"/>
      <w:sz w:val="24"/>
      <w:szCs w:val="24"/>
      <w:lang w:eastAsia="zh-CN"/>
    </w:rPr>
  </w:style>
  <w:style w:type="paragraph" w:customStyle="1" w:styleId="Tekstpodstawowy211">
    <w:name w:val="Tekst podstawowy 211"/>
    <w:basedOn w:val="Normalny"/>
    <w:pPr>
      <w:jc w:val="center"/>
      <w:textAlignment w:val="baseline"/>
    </w:pPr>
    <w:rPr>
      <w:rFonts w:ascii="Tahoma" w:hAnsi="Tahoma" w:cs="Tahoma"/>
      <w:small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pPr>
      <w:tabs>
        <w:tab w:val="left" w:pos="644"/>
      </w:tabs>
      <w:spacing w:before="120" w:after="120"/>
      <w:ind w:left="644" w:hanging="36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Pr>
      <w:rFonts w:eastAsia="MS Mincho"/>
      <w:sz w:val="20"/>
      <w:szCs w:val="20"/>
    </w:rPr>
  </w:style>
  <w:style w:type="paragraph" w:customStyle="1" w:styleId="wylicz">
    <w:name w:val="wylicz"/>
    <w:basedOn w:val="Normalny"/>
    <w:pPr>
      <w:ind w:left="993" w:hanging="426"/>
    </w:pPr>
    <w:rPr>
      <w:rFonts w:ascii="Arial" w:hAnsi="Arial" w:cs="Arial"/>
      <w:sz w:val="22"/>
      <w:szCs w:val="20"/>
      <w:lang w:val="de-DE"/>
    </w:rPr>
  </w:style>
  <w:style w:type="paragraph" w:customStyle="1" w:styleId="podpunkt">
    <w:name w:val="podpunkt"/>
    <w:basedOn w:val="Normalny"/>
    <w:pPr>
      <w:ind w:left="567"/>
    </w:pPr>
    <w:rPr>
      <w:rFonts w:ascii="Arial" w:hAnsi="Arial" w:cs="Arial"/>
      <w:b/>
      <w:sz w:val="22"/>
      <w:szCs w:val="20"/>
      <w:lang w:val="de-DE"/>
    </w:rPr>
  </w:style>
  <w:style w:type="paragraph" w:customStyle="1" w:styleId="NoSpacing">
    <w:name w:val="No Spacing"/>
    <w:pPr>
      <w:suppressAutoHyphens/>
    </w:pPr>
    <w:rPr>
      <w:rFonts w:eastAsia="SimSun"/>
      <w:kern w:val="2"/>
      <w:sz w:val="24"/>
      <w:szCs w:val="24"/>
      <w:lang w:eastAsia="zh-CN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Courier New" w:cs="Tahoma"/>
      <w:kern w:val="2"/>
      <w:sz w:val="24"/>
      <w:szCs w:val="24"/>
      <w:lang w:eastAsia="zh-CN"/>
    </w:rPr>
  </w:style>
  <w:style w:type="paragraph" w:customStyle="1" w:styleId="AbsatzTableFormat">
    <w:name w:val="AbsatzTableFormat"/>
    <w:basedOn w:val="Normalny"/>
    <w:pPr>
      <w:ind w:left="-69"/>
    </w:pPr>
    <w:rPr>
      <w:rFonts w:eastAsia="MS Mincho"/>
      <w:sz w:val="16"/>
      <w:szCs w:val="16"/>
    </w:rPr>
  </w:style>
  <w:style w:type="paragraph" w:customStyle="1" w:styleId="NormalBold">
    <w:name w:val="NormalBold"/>
    <w:basedOn w:val="Normalny"/>
    <w:pPr>
      <w:widowControl w:val="0"/>
    </w:pPr>
    <w:rPr>
      <w:b/>
      <w:szCs w:val="22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szCs w:val="22"/>
    </w:rPr>
  </w:style>
  <w:style w:type="paragraph" w:customStyle="1" w:styleId="NormalLeft">
    <w:name w:val="Normal Left"/>
    <w:basedOn w:val="Normalny"/>
    <w:pPr>
      <w:spacing w:before="120" w:after="120"/>
    </w:pPr>
    <w:rPr>
      <w:szCs w:val="22"/>
    </w:rPr>
  </w:style>
  <w:style w:type="paragraph" w:customStyle="1" w:styleId="Tiret0">
    <w:name w:val="Tiret 0"/>
    <w:basedOn w:val="Normalny"/>
    <w:pPr>
      <w:tabs>
        <w:tab w:val="left" w:pos="850"/>
      </w:tabs>
      <w:spacing w:before="120" w:after="120"/>
      <w:ind w:left="850" w:hanging="850"/>
      <w:jc w:val="both"/>
    </w:pPr>
    <w:rPr>
      <w:szCs w:val="22"/>
    </w:rPr>
  </w:style>
  <w:style w:type="paragraph" w:customStyle="1" w:styleId="Tiret1">
    <w:name w:val="Tiret 1"/>
    <w:basedOn w:val="Normalny"/>
    <w:pPr>
      <w:tabs>
        <w:tab w:val="left" w:pos="1417"/>
      </w:tabs>
      <w:spacing w:before="120" w:after="120"/>
      <w:ind w:left="1417" w:hanging="567"/>
      <w:jc w:val="both"/>
    </w:pPr>
    <w:rPr>
      <w:szCs w:val="22"/>
    </w:rPr>
  </w:style>
  <w:style w:type="paragraph" w:customStyle="1" w:styleId="NumPar1">
    <w:name w:val="NumPar 1"/>
    <w:basedOn w:val="Normalny"/>
    <w:pPr>
      <w:tabs>
        <w:tab w:val="left" w:pos="850"/>
      </w:tabs>
      <w:spacing w:before="120" w:after="120"/>
      <w:ind w:left="850" w:hanging="850"/>
      <w:jc w:val="both"/>
    </w:pPr>
    <w:rPr>
      <w:szCs w:val="22"/>
    </w:rPr>
  </w:style>
  <w:style w:type="paragraph" w:customStyle="1" w:styleId="NumPar2">
    <w:name w:val="NumPar 2"/>
    <w:basedOn w:val="Normalny"/>
    <w:pPr>
      <w:tabs>
        <w:tab w:val="left" w:pos="850"/>
      </w:tabs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pPr>
      <w:tabs>
        <w:tab w:val="left" w:pos="850"/>
      </w:tabs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pPr>
      <w:tabs>
        <w:tab w:val="left" w:pos="850"/>
      </w:tabs>
      <w:spacing w:before="120" w:after="120"/>
      <w:ind w:left="850" w:hanging="850"/>
      <w:jc w:val="both"/>
    </w:pPr>
    <w:rPr>
      <w:szCs w:val="22"/>
    </w:rPr>
  </w:style>
  <w:style w:type="paragraph" w:customStyle="1" w:styleId="ChapterTitle">
    <w:name w:val="ChapterTitle"/>
    <w:basedOn w:val="Normalny"/>
    <w:pPr>
      <w:keepNext/>
      <w:spacing w:before="120" w:after="360"/>
      <w:jc w:val="center"/>
    </w:pPr>
    <w:rPr>
      <w:b/>
      <w:sz w:val="32"/>
      <w:szCs w:val="22"/>
    </w:rPr>
  </w:style>
  <w:style w:type="paragraph" w:customStyle="1" w:styleId="SectionTitle">
    <w:name w:val="SectionTitle"/>
    <w:basedOn w:val="Normalny"/>
    <w:pPr>
      <w:keepNext/>
      <w:spacing w:before="120" w:after="360"/>
      <w:jc w:val="center"/>
    </w:pPr>
    <w:rPr>
      <w:b/>
      <w:smallCaps/>
      <w:sz w:val="28"/>
      <w:szCs w:val="22"/>
    </w:rPr>
  </w:style>
  <w:style w:type="paragraph" w:customStyle="1" w:styleId="Annexetitre">
    <w:name w:val="Annexe titre"/>
    <w:basedOn w:val="Normalny"/>
    <w:pPr>
      <w:spacing w:before="120" w:after="120"/>
      <w:jc w:val="center"/>
    </w:pPr>
    <w:rPr>
      <w:b/>
      <w:szCs w:val="22"/>
      <w:u w:val="single"/>
    </w:rPr>
  </w:style>
  <w:style w:type="paragraph" w:customStyle="1" w:styleId="Teksttreci0">
    <w:name w:val="Tekst treści"/>
    <w:basedOn w:val="Normalny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paragraph" w:customStyle="1" w:styleId="Nagwek31">
    <w:name w:val="Nagłówek #3"/>
    <w:basedOn w:val="Normalny"/>
    <w:pPr>
      <w:shd w:val="clear" w:color="auto" w:fill="FFFFFF"/>
      <w:spacing w:line="241" w:lineRule="exact"/>
      <w:ind w:hanging="720"/>
      <w:jc w:val="both"/>
    </w:pPr>
    <w:rPr>
      <w:rFonts w:ascii="Verdana" w:hAnsi="Verdana" w:cs="Verdana"/>
      <w:sz w:val="19"/>
      <w:szCs w:val="19"/>
      <w:lang w:val="cs-CZ"/>
    </w:rPr>
  </w:style>
  <w:style w:type="paragraph" w:customStyle="1" w:styleId="Teksttreci40">
    <w:name w:val="Tekst treści (4)"/>
    <w:basedOn w:val="Normalny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paragraph" w:customStyle="1" w:styleId="Teksttreci80">
    <w:name w:val="Tekst treści (8)"/>
    <w:basedOn w:val="Normalny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paragraph" w:styleId="Tekstprzypisudolnego">
    <w:name w:val="footnote text"/>
    <w:basedOn w:val="Normalny"/>
  </w:style>
  <w:style w:type="paragraph" w:customStyle="1" w:styleId="WW-ListParagraph">
    <w:name w:val="WW-List Paragraph"/>
    <w:basedOn w:val="Normalny"/>
    <w:pPr>
      <w:ind w:left="720"/>
    </w:pPr>
  </w:style>
  <w:style w:type="paragraph" w:styleId="Akapitzlist">
    <w:name w:val="List Paragraph"/>
    <w:aliases w:val="Akapit z listą BS,CW_Lista,Colorful List Accent 1,Akapit z listą4,Średnia siatka 1 — akcent 21,sw tekst,Numerowanie,Kolorowa lista — akcent 11,Obiekt,List Paragraph1,wypunktowanie,normalny tekst,Preambuła,TRAKO Akapit z lis"/>
    <w:basedOn w:val="Normalny"/>
    <w:uiPriority w:val="34"/>
    <w:qFormat/>
    <w:pPr>
      <w:ind w:left="708"/>
    </w:pPr>
  </w:style>
  <w:style w:type="paragraph" w:customStyle="1" w:styleId="western">
    <w:name w:val="western"/>
    <w:basedOn w:val="Normalny"/>
    <w:pPr>
      <w:suppressAutoHyphens w:val="0"/>
      <w:spacing w:before="238"/>
    </w:pPr>
    <w:rPr>
      <w:color w:val="000000"/>
      <w:kern w:val="0"/>
      <w:sz w:val="28"/>
      <w:szCs w:val="28"/>
    </w:rPr>
  </w:style>
  <w:style w:type="paragraph" w:customStyle="1" w:styleId="TableParagraph">
    <w:name w:val="Table Paragraph"/>
    <w:basedOn w:val="Normalny"/>
    <w:pPr>
      <w:widowControl w:val="0"/>
      <w:numPr>
        <w:numId w:val="2"/>
      </w:numPr>
      <w:suppressAutoHyphens w:val="0"/>
      <w:autoSpaceDE w:val="0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customStyle="1" w:styleId="Listapunktowana21">
    <w:name w:val="Lista punktowana 21"/>
    <w:basedOn w:val="Normalny"/>
    <w:pPr>
      <w:spacing w:line="360" w:lineRule="auto"/>
      <w:ind w:left="566" w:hanging="283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pPr>
      <w:spacing w:before="120"/>
      <w:jc w:val="both"/>
    </w:pPr>
    <w:rPr>
      <w:sz w:val="28"/>
    </w:rPr>
  </w:style>
  <w:style w:type="paragraph" w:customStyle="1" w:styleId="Nagwektabeli">
    <w:name w:val="Nagłówek tabeli"/>
    <w:basedOn w:val="Zawartotabeli"/>
    <w:pPr>
      <w:suppressLineNumbers/>
      <w:jc w:val="center"/>
    </w:pPr>
    <w:rPr>
      <w:b/>
      <w:bCs/>
    </w:rPr>
  </w:style>
  <w:style w:type="paragraph" w:customStyle="1" w:styleId="Normalny1">
    <w:name w:val="Normalny1"/>
    <w:pPr>
      <w:suppressAutoHyphens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normaltableau">
    <w:name w:val="normal_tableau"/>
    <w:basedOn w:val="Normalny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formularz">
    <w:name w:val="formularz"/>
    <w:basedOn w:val="normaltableau"/>
    <w:qFormat/>
    <w:pPr>
      <w:numPr>
        <w:numId w:val="3"/>
      </w:numPr>
      <w:spacing w:after="60"/>
    </w:pPr>
    <w:rPr>
      <w:rFonts w:ascii="Calibri" w:hAnsi="Calibri" w:cs="Calibri"/>
      <w:sz w:val="24"/>
      <w:szCs w:val="24"/>
      <w:lang w:val="pl-PL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Poprawka">
    <w:name w:val="Revision"/>
    <w:pPr>
      <w:suppressAutoHyphens/>
    </w:pPr>
    <w:rPr>
      <w:rFonts w:eastAsia="Courier New"/>
      <w:kern w:val="2"/>
      <w:sz w:val="24"/>
      <w:szCs w:val="24"/>
      <w:lang w:eastAsia="zh-CN"/>
    </w:rPr>
  </w:style>
  <w:style w:type="paragraph" w:customStyle="1" w:styleId="Textbody">
    <w:name w:val="Text body"/>
    <w:basedOn w:val="Normalny"/>
    <w:pPr>
      <w:spacing w:after="140" w:line="276" w:lineRule="auto"/>
      <w:textAlignment w:val="baseline"/>
    </w:pPr>
    <w:rPr>
      <w:rFonts w:ascii="Liberation Serif" w:eastAsia="NSimSun" w:hAnsi="Liberation Serif" w:cs="Lucida Sans"/>
      <w:lang w:bidi="hi-IN"/>
    </w:rPr>
  </w:style>
  <w:style w:type="character" w:styleId="Odwoaniedokomentarza">
    <w:name w:val="annotation reference"/>
    <w:uiPriority w:val="99"/>
    <w:semiHidden/>
    <w:unhideWhenUsed/>
    <w:rsid w:val="00C41EB5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C41EB5"/>
    <w:rPr>
      <w:sz w:val="20"/>
      <w:szCs w:val="20"/>
    </w:rPr>
  </w:style>
  <w:style w:type="character" w:customStyle="1" w:styleId="TekstkomentarzaZnak2">
    <w:name w:val="Tekst komentarza Znak2"/>
    <w:link w:val="Tekstkomentarza"/>
    <w:uiPriority w:val="99"/>
    <w:semiHidden/>
    <w:rsid w:val="00C41EB5"/>
    <w:rPr>
      <w:rFonts w:eastAsia="Courier New"/>
      <w:kern w:val="2"/>
      <w:lang w:eastAsia="zh-CN"/>
    </w:rPr>
  </w:style>
  <w:style w:type="table" w:styleId="Tabela-Siatka">
    <w:name w:val="Table Grid"/>
    <w:basedOn w:val="Standardowy"/>
    <w:uiPriority w:val="39"/>
    <w:rsid w:val="006E00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7AFE1-EA57-46EB-AF40-097031F02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1344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Bartłomiej Kardas</dc:creator>
  <cp:keywords/>
  <dc:description>ZNAKI:50701</dc:description>
  <cp:lastModifiedBy>Bełza Marcelina</cp:lastModifiedBy>
  <cp:revision>2</cp:revision>
  <cp:lastPrinted>2026-05-07T07:55:00Z</cp:lastPrinted>
  <dcterms:created xsi:type="dcterms:W3CDTF">2026-05-07T10:42:00Z</dcterms:created>
  <dcterms:modified xsi:type="dcterms:W3CDTF">2026-05-07T10:42:00Z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Magdalena Giezek</vt:lpwstr>
  </property>
  <property fmtid="{D5CDD505-2E9C-101B-9397-08002B2CF9AE}" pid="3" name="TekstJI">
    <vt:lpwstr>NIE</vt:lpwstr>
  </property>
  <property fmtid="{D5CDD505-2E9C-101B-9397-08002B2CF9AE}" pid="4" name="ZNAKI:">
    <vt:lpwstr>50701</vt:lpwstr>
  </property>
  <property fmtid="{D5CDD505-2E9C-101B-9397-08002B2CF9AE}" pid="5" name="wk_stat:linki:liczba">
    <vt:lpwstr>0</vt:lpwstr>
  </property>
  <property fmtid="{D5CDD505-2E9C-101B-9397-08002B2CF9AE}" pid="6" name="wk_stat:zapis">
    <vt:lpwstr>2021-01-07 12:09:47</vt:lpwstr>
  </property>
  <property fmtid="{D5CDD505-2E9C-101B-9397-08002B2CF9AE}" pid="7" name="wk_stat:znaki:liczba">
    <vt:lpwstr>50701</vt:lpwstr>
  </property>
</Properties>
</file>